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0D33A" w14:textId="6B8B7A0C" w:rsidR="00ED50CC" w:rsidRPr="003559C7" w:rsidRDefault="00ED50CC" w:rsidP="00ED50CC">
      <w:pPr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 w:rsidRPr="003559C7">
        <w:rPr>
          <w:rFonts w:asciiTheme="minorHAnsi" w:hAnsiTheme="minorHAnsi" w:cstheme="minorHAnsi"/>
          <w:b/>
          <w:sz w:val="22"/>
          <w:szCs w:val="22"/>
        </w:rPr>
        <w:t>Załącznik nr 1</w:t>
      </w:r>
      <w:r w:rsidR="00C73770">
        <w:rPr>
          <w:rFonts w:asciiTheme="minorHAnsi" w:hAnsiTheme="minorHAnsi" w:cstheme="minorHAnsi"/>
          <w:b/>
          <w:sz w:val="22"/>
          <w:szCs w:val="22"/>
        </w:rPr>
        <w:t>1</w:t>
      </w:r>
      <w:r w:rsidRPr="003559C7">
        <w:rPr>
          <w:rFonts w:asciiTheme="minorHAnsi" w:hAnsiTheme="minorHAnsi" w:cstheme="minorHAnsi"/>
          <w:b/>
          <w:sz w:val="22"/>
          <w:szCs w:val="22"/>
        </w:rPr>
        <w:t xml:space="preserve"> do umowy</w:t>
      </w:r>
    </w:p>
    <w:p w14:paraId="097727DF" w14:textId="77777777" w:rsidR="0022500A" w:rsidRPr="003559C7" w:rsidRDefault="0022500A" w:rsidP="00E90C6F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6EFA753" w14:textId="68D88C0D" w:rsidR="00F569B9" w:rsidRPr="003559C7" w:rsidRDefault="00F569B9" w:rsidP="00E90C6F">
      <w:pPr>
        <w:pStyle w:val="Tekstpodstawowy"/>
        <w:spacing w:before="0" w:line="240" w:lineRule="auto"/>
        <w:ind w:left="6372" w:right="-3"/>
        <w:jc w:val="right"/>
        <w:rPr>
          <w:rFonts w:asciiTheme="minorHAnsi" w:hAnsiTheme="minorHAnsi" w:cstheme="minorHAnsi"/>
          <w:sz w:val="22"/>
          <w:szCs w:val="22"/>
        </w:rPr>
      </w:pPr>
    </w:p>
    <w:p w14:paraId="12F30B06" w14:textId="77777777" w:rsidR="00F569B9" w:rsidRPr="003559C7" w:rsidRDefault="00F569B9" w:rsidP="00E90C6F">
      <w:pPr>
        <w:jc w:val="center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OŚWIADCZENIE</w:t>
      </w:r>
    </w:p>
    <w:p w14:paraId="10FA9FED" w14:textId="77777777" w:rsidR="00F569B9" w:rsidRPr="003559C7" w:rsidRDefault="00F569B9" w:rsidP="00E90C6F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Ja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niżej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podpisany/a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…………………………………drugie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imię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</w:t>
      </w:r>
    </w:p>
    <w:p w14:paraId="79D60A28" w14:textId="77777777" w:rsidR="00F569B9" w:rsidRPr="003559C7" w:rsidRDefault="00F569B9" w:rsidP="00E90C6F">
      <w:pPr>
        <w:numPr>
          <w:ilvl w:val="0"/>
          <w:numId w:val="21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PESEL: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……………………..;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NIP: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…………………………………;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NFZ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…………….</w:t>
      </w:r>
    </w:p>
    <w:p w14:paraId="2350902D" w14:textId="77777777" w:rsidR="00F569B9" w:rsidRPr="003559C7" w:rsidRDefault="00F569B9" w:rsidP="00E90C6F">
      <w:pPr>
        <w:numPr>
          <w:ilvl w:val="0"/>
          <w:numId w:val="21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Nr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paszportu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i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data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urodzenia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(w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przypadku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cudzoziemców)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…………..………….………………...…</w:t>
      </w:r>
    </w:p>
    <w:p w14:paraId="64B7DAB3" w14:textId="77777777" w:rsidR="00F569B9" w:rsidRPr="003559C7" w:rsidRDefault="00F569B9" w:rsidP="00E90C6F">
      <w:pPr>
        <w:numPr>
          <w:ilvl w:val="0"/>
          <w:numId w:val="21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Nazwisko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rodowe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(jeśli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była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dokonywana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zmiana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nazwiska)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………………………………………...…</w:t>
      </w:r>
    </w:p>
    <w:p w14:paraId="7C4DE262" w14:textId="77777777" w:rsidR="00F569B9" w:rsidRPr="003559C7" w:rsidRDefault="00F569B9" w:rsidP="00E90C6F">
      <w:pPr>
        <w:numPr>
          <w:ilvl w:val="0"/>
          <w:numId w:val="21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Obywatelstwo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</w:t>
      </w:r>
    </w:p>
    <w:p w14:paraId="52F2D63E" w14:textId="77777777" w:rsidR="00F569B9" w:rsidRPr="003559C7" w:rsidRDefault="00F569B9" w:rsidP="00E90C6F">
      <w:pPr>
        <w:numPr>
          <w:ilvl w:val="0"/>
          <w:numId w:val="21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Urząd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Skarbowy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……………………………………………………………………………………...……</w:t>
      </w:r>
    </w:p>
    <w:p w14:paraId="4911E01D" w14:textId="77777777" w:rsidR="00F569B9" w:rsidRPr="003559C7" w:rsidRDefault="00F569B9" w:rsidP="00E90C6F">
      <w:pPr>
        <w:numPr>
          <w:ilvl w:val="0"/>
          <w:numId w:val="21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Nazwa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Banku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i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numer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konta: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569B9" w:rsidRPr="003559C7" w14:paraId="4814E955" w14:textId="77777777" w:rsidTr="00E21CA1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F9F56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Adres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zameldowania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0882D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Adres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zamieszkania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(inny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od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adresu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zameldowania)</w:t>
            </w:r>
          </w:p>
        </w:tc>
      </w:tr>
      <w:tr w:rsidR="00F569B9" w:rsidRPr="003559C7" w14:paraId="20602EB2" w14:textId="77777777" w:rsidTr="00E21CA1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84A8D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Kod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pocztowy: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0F9E9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Kod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pocztowy:</w:t>
            </w:r>
          </w:p>
        </w:tc>
      </w:tr>
      <w:tr w:rsidR="00F569B9" w:rsidRPr="003559C7" w14:paraId="7B3E1DD2" w14:textId="77777777" w:rsidTr="00E21CA1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C2E58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Miejscowość: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AAAFB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Miejscowość:</w:t>
            </w:r>
          </w:p>
        </w:tc>
      </w:tr>
      <w:tr w:rsidR="00F569B9" w:rsidRPr="003559C7" w14:paraId="75B02EFB" w14:textId="77777777" w:rsidTr="00E21CA1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AFBCD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Gmina: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A9A59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Gmina:</w:t>
            </w:r>
          </w:p>
        </w:tc>
      </w:tr>
      <w:tr w:rsidR="00F569B9" w:rsidRPr="003559C7" w14:paraId="2B90B902" w14:textId="77777777" w:rsidTr="00E21CA1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74D8C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Ulica: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698CC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Ulica:</w:t>
            </w:r>
          </w:p>
        </w:tc>
      </w:tr>
      <w:tr w:rsidR="00F569B9" w:rsidRPr="003559C7" w14:paraId="12944CC3" w14:textId="77777777" w:rsidTr="00E21CA1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6459C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Nr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domu/mieszkania: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9613D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Nr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domu/mieszkania:</w:t>
            </w:r>
          </w:p>
        </w:tc>
      </w:tr>
    </w:tbl>
    <w:p w14:paraId="5E518205" w14:textId="77777777" w:rsidR="00F569B9" w:rsidRPr="003559C7" w:rsidRDefault="00F569B9" w:rsidP="00E90C6F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Oświadczam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że: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7334"/>
        <w:gridCol w:w="1270"/>
      </w:tblGrid>
      <w:tr w:rsidR="00F569B9" w:rsidRPr="003559C7" w14:paraId="0C9964B5" w14:textId="77777777" w:rsidTr="00E21CA1"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F5E7F5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D0A2A8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Jestem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zatrudniony/a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na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podstawie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umowy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o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pracę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w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………………………………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…………………………………..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w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wymiarze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….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i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z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tego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tytułu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osiągam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przychód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w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przeliczeniu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na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okres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miesiąca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równy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co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najmniej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minimalnemu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wynagrodzeniu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FCDC39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tak*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/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nie*</w:t>
            </w:r>
          </w:p>
        </w:tc>
      </w:tr>
      <w:tr w:rsidR="00F569B9" w:rsidRPr="003559C7" w14:paraId="076F7300" w14:textId="77777777" w:rsidTr="00E21CA1"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B919BD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1D6B63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Mam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ustalone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prawo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do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emerytury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lub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renty.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Nr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decyzji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…………..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stan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niepełnosprawności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………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od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…….….…do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…………………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AD7507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tak*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/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nie*</w:t>
            </w:r>
          </w:p>
        </w:tc>
      </w:tr>
      <w:tr w:rsidR="00F569B9" w:rsidRPr="003559C7" w14:paraId="558289E6" w14:textId="77777777" w:rsidTr="00E21CA1"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9B783A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602FDF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Przebywam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na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urlopie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bezpłatnym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195FF1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tak*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/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nie*</w:t>
            </w:r>
          </w:p>
        </w:tc>
      </w:tr>
      <w:tr w:rsidR="00F569B9" w:rsidRPr="003559C7" w14:paraId="29A69BB9" w14:textId="77777777" w:rsidTr="00E21CA1"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F1253C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2E18C2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Przebywam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na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urlopie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wychowawczym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789987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tak*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/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nie*</w:t>
            </w:r>
          </w:p>
        </w:tc>
      </w:tr>
      <w:tr w:rsidR="00F569B9" w:rsidRPr="003559C7" w14:paraId="283FED78" w14:textId="77777777" w:rsidTr="00E21CA1"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B0CD37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BD9BFC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Podlegam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obowiązkowym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ubezpieczeniom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emerytalnemu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i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rentowemu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z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innej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umowy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zlecenia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i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podstawa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wymiaru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składek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na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ww.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ubezpieczenia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w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danym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m-cu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równa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jest,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co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najmniej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minimalnemu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wynagrodzeniu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15E6B2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tak*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/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nie*</w:t>
            </w:r>
          </w:p>
        </w:tc>
      </w:tr>
      <w:tr w:rsidR="00F569B9" w:rsidRPr="003559C7" w14:paraId="302EA3C5" w14:textId="77777777" w:rsidTr="00E21CA1"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85CDEA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396220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Jestem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studentem/ką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;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uczniem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i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nie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ukończyłem/am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26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lat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76307A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tak*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/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nie*</w:t>
            </w:r>
          </w:p>
        </w:tc>
      </w:tr>
      <w:tr w:rsidR="00F569B9" w:rsidRPr="003559C7" w14:paraId="0106754B" w14:textId="77777777" w:rsidTr="00E21CA1"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4D8254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8D881D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Pozostaję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w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rejestrze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dla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bezrobotnych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AB91D4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tak*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/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nie*</w:t>
            </w:r>
          </w:p>
        </w:tc>
      </w:tr>
      <w:tr w:rsidR="00F569B9" w:rsidRPr="003559C7" w14:paraId="430940A1" w14:textId="77777777" w:rsidTr="00E21CA1"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CE7AB6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46885C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Prowadzę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działalność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gospodarczą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i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podlegam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z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jej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prowadzenia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obowiązkowym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ubezpieczeniom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emerytalnemu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i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rentowemu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EA1A8C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tak*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/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nie*</w:t>
            </w:r>
          </w:p>
        </w:tc>
      </w:tr>
      <w:tr w:rsidR="00F569B9" w:rsidRPr="003559C7" w14:paraId="7554E6F1" w14:textId="77777777" w:rsidTr="00E21CA1"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013D2C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94B546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Przedmiot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zawieranej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umowy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nie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pokrywa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się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z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przedmiotem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prowadzonej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przeze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mnie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działalności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gospodarczej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FB14AD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tak*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/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nie*</w:t>
            </w:r>
          </w:p>
        </w:tc>
      </w:tr>
      <w:tr w:rsidR="00F569B9" w:rsidRPr="003559C7" w14:paraId="34CE89CF" w14:textId="77777777" w:rsidTr="00E21CA1"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2CB14D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10.</w:t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9AAA38" w14:textId="77777777" w:rsidR="00F569B9" w:rsidRPr="003559C7" w:rsidRDefault="00F569B9" w:rsidP="00E90C6F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Wnoszę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o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objęcie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dobrowolnym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ubezpieczeniem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społecznym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(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emerytalne*,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rentowe*,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chorobowe*)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80F89D" w14:textId="77777777" w:rsidR="00F569B9" w:rsidRPr="003559C7" w:rsidRDefault="00F569B9" w:rsidP="00E90C6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tak*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/</w:t>
            </w:r>
            <w:r w:rsidR="0022500A"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eastAsia="Calibri" w:hAnsiTheme="minorHAnsi" w:cstheme="minorHAnsi"/>
                <w:sz w:val="20"/>
                <w:szCs w:val="20"/>
              </w:rPr>
              <w:t>nie*</w:t>
            </w:r>
          </w:p>
        </w:tc>
      </w:tr>
    </w:tbl>
    <w:p w14:paraId="72899DE4" w14:textId="77777777" w:rsidR="00F569B9" w:rsidRPr="003559C7" w:rsidRDefault="00F569B9" w:rsidP="00E90C6F">
      <w:pPr>
        <w:jc w:val="both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Oświadczam,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że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znane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mi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są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zasady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bezpieczeństwa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i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higieny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pracy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(zasady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BHP)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w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zakresie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prac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zleconych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mi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przez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Zleceniodawcę,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zasady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ochrony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przeciwpożarowej,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zagrożenia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dla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zdrowia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i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życia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występujące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w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zakładzie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i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nie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ma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przeciwwskazań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zdrowotnych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abym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wykonywał/a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prace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zlecone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lub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dzieło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przez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Zleceniodawcę.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Oświadczam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także,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że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posiadam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uprawnienia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do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wykonywania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powierzonego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zlecenia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lub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dzieła.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Oświadczam,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że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powyższe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dane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podałem/am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zgodnie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prawdą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i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jestem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świadomy/a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odpowiedzialności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karnej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art.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223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§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1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Kk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zeznanie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nieprawdy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lub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zatajenie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prawdy.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O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zaistniałych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zmianach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niezwłocznie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powiadomię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Zleceniodawcę.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W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przypadku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podania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błędnych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informacji,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także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w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razie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nie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przekazania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informacji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o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zmianie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danych,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które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mają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wpływ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na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opłacanie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składek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zobowiązuję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się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zwrócić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płatnikowi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opłacone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przez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niego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do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ZUS-u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składki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na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ubezpieczenia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społeczne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(emerytalne,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rentowe)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finansowane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ze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środków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ubezpieczonego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oraz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odsetki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od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całego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powstałego</w:t>
      </w:r>
      <w:r w:rsidR="0022500A"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zadłużenia.</w:t>
      </w:r>
    </w:p>
    <w:p w14:paraId="247B2FE9" w14:textId="77777777" w:rsidR="00F569B9" w:rsidRPr="003559C7" w:rsidRDefault="00F569B9" w:rsidP="00E90C6F">
      <w:pPr>
        <w:ind w:left="720"/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4E9CFB1" w14:textId="77777777" w:rsidR="00F569B9" w:rsidRPr="003559C7" w:rsidRDefault="00F569B9" w:rsidP="00E90C6F">
      <w:pPr>
        <w:ind w:left="720"/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8D18F2B" w14:textId="77777777" w:rsidR="00A93C3D" w:rsidRPr="003559C7" w:rsidRDefault="00A93C3D" w:rsidP="00E90C6F">
      <w:pPr>
        <w:ind w:left="720"/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A6E449A" w14:textId="77777777" w:rsidR="00A93C3D" w:rsidRPr="003559C7" w:rsidRDefault="00A93C3D" w:rsidP="00E90C6F">
      <w:pPr>
        <w:ind w:left="720"/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34ABBEF" w14:textId="77777777" w:rsidR="00F569B9" w:rsidRPr="003559C7" w:rsidRDefault="00F569B9" w:rsidP="00E90C6F">
      <w:pPr>
        <w:ind w:left="720"/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ab/>
        <w:t>…………………………………</w:t>
      </w:r>
    </w:p>
    <w:p w14:paraId="7518A08E" w14:textId="77777777" w:rsidR="00F569B9" w:rsidRPr="003559C7" w:rsidRDefault="0022500A" w:rsidP="00E90C6F">
      <w:pPr>
        <w:ind w:left="720"/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  </w:t>
      </w:r>
      <w:r w:rsidR="00F569B9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Miejscowość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F569B9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i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F569B9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data</w:t>
      </w:r>
      <w:r w:rsidR="00F569B9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="00F569B9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="00F569B9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="00F569B9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="00F569B9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  <w:r w:rsidR="00F569B9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ab/>
        <w:t>czytelny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F569B9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podpis</w:t>
      </w:r>
    </w:p>
    <w:p w14:paraId="4CD45488" w14:textId="77777777" w:rsidR="00F569B9" w:rsidRPr="003559C7" w:rsidRDefault="00F569B9" w:rsidP="00E90C6F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8BBC372" w14:textId="77777777" w:rsidR="00F569B9" w:rsidRPr="003559C7" w:rsidRDefault="00F569B9" w:rsidP="00E90C6F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6459E51" w14:textId="77777777" w:rsidR="00F569B9" w:rsidRPr="003559C7" w:rsidRDefault="00F569B9" w:rsidP="00E90C6F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*niepotrzebne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skreślić</w:t>
      </w:r>
    </w:p>
    <w:p w14:paraId="57D76237" w14:textId="77777777" w:rsidR="00F569B9" w:rsidRPr="003559C7" w:rsidRDefault="00F569B9" w:rsidP="00E90C6F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**wypełnić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w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przypadku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prowadzenia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działalności</w:t>
      </w:r>
      <w:r w:rsidR="0022500A"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Pr="003559C7">
        <w:rPr>
          <w:rFonts w:asciiTheme="minorHAnsi" w:eastAsia="Calibri" w:hAnsiTheme="minorHAnsi" w:cstheme="minorHAnsi"/>
          <w:sz w:val="20"/>
          <w:szCs w:val="20"/>
          <w:lang w:eastAsia="en-US"/>
        </w:rPr>
        <w:t>gospodarczej</w:t>
      </w:r>
    </w:p>
    <w:p w14:paraId="7ADB603D" w14:textId="58B11FD8" w:rsidR="00F569B9" w:rsidRPr="003559C7" w:rsidRDefault="00F569B9" w:rsidP="00C10942">
      <w:pPr>
        <w:jc w:val="right"/>
        <w:rPr>
          <w:rFonts w:asciiTheme="minorHAnsi" w:hAnsiTheme="minorHAnsi" w:cstheme="minorHAnsi"/>
          <w:b/>
          <w:noProof/>
          <w:sz w:val="20"/>
          <w:szCs w:val="20"/>
        </w:rPr>
      </w:pPr>
      <w:r w:rsidRPr="003559C7">
        <w:rPr>
          <w:rFonts w:asciiTheme="minorHAnsi" w:hAnsiTheme="minorHAnsi" w:cstheme="minorHAnsi"/>
          <w:sz w:val="20"/>
          <w:szCs w:val="20"/>
        </w:rPr>
        <w:br w:type="page"/>
      </w:r>
    </w:p>
    <w:p w14:paraId="4D08064F" w14:textId="105F77A6" w:rsidR="00F569B9" w:rsidRPr="003559C7" w:rsidRDefault="00F569B9" w:rsidP="00E90C6F">
      <w:pPr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 w:rsidRPr="003559C7">
        <w:rPr>
          <w:rFonts w:asciiTheme="minorHAnsi" w:hAnsiTheme="minorHAnsi" w:cstheme="minorHAnsi"/>
          <w:b/>
          <w:sz w:val="22"/>
          <w:szCs w:val="22"/>
        </w:rPr>
        <w:lastRenderedPageBreak/>
        <w:t>Załącznik</w:t>
      </w:r>
      <w:r w:rsidR="0022500A" w:rsidRPr="003559C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10942" w:rsidRPr="003559C7">
        <w:rPr>
          <w:rFonts w:asciiTheme="minorHAnsi" w:hAnsiTheme="minorHAnsi" w:cstheme="minorHAnsi"/>
          <w:b/>
          <w:sz w:val="22"/>
          <w:szCs w:val="22"/>
        </w:rPr>
        <w:t>nr</w:t>
      </w:r>
      <w:r w:rsidR="0022500A" w:rsidRPr="003559C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D50CC" w:rsidRPr="003559C7">
        <w:rPr>
          <w:rFonts w:asciiTheme="minorHAnsi" w:hAnsiTheme="minorHAnsi" w:cstheme="minorHAnsi"/>
          <w:b/>
          <w:sz w:val="22"/>
          <w:szCs w:val="22"/>
        </w:rPr>
        <w:t>1</w:t>
      </w:r>
      <w:r w:rsidR="00C73770">
        <w:rPr>
          <w:rFonts w:asciiTheme="minorHAnsi" w:hAnsiTheme="minorHAnsi" w:cstheme="minorHAnsi"/>
          <w:b/>
          <w:sz w:val="22"/>
          <w:szCs w:val="22"/>
        </w:rPr>
        <w:t>1</w:t>
      </w:r>
      <w:r w:rsidR="00ED50CC" w:rsidRPr="003559C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559C7">
        <w:rPr>
          <w:rFonts w:asciiTheme="minorHAnsi" w:hAnsiTheme="minorHAnsi" w:cstheme="minorHAnsi"/>
          <w:b/>
          <w:sz w:val="22"/>
          <w:szCs w:val="22"/>
        </w:rPr>
        <w:t>do</w:t>
      </w:r>
      <w:r w:rsidR="0022500A" w:rsidRPr="003559C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559C7">
        <w:rPr>
          <w:rFonts w:asciiTheme="minorHAnsi" w:hAnsiTheme="minorHAnsi" w:cstheme="minorHAnsi"/>
          <w:b/>
          <w:sz w:val="22"/>
          <w:szCs w:val="22"/>
        </w:rPr>
        <w:t>umowy</w:t>
      </w:r>
    </w:p>
    <w:p w14:paraId="47E6F22B" w14:textId="77777777" w:rsidR="00A93C3D" w:rsidRPr="003559C7" w:rsidRDefault="00A93C3D" w:rsidP="00E90C6F">
      <w:pPr>
        <w:pStyle w:val="NormalnyWeb"/>
        <w:spacing w:before="0" w:beforeAutospacing="0" w:after="0" w:afterAutospacing="0" w:line="240" w:lineRule="auto"/>
        <w:ind w:left="0" w:right="0"/>
        <w:jc w:val="right"/>
        <w:rPr>
          <w:rFonts w:asciiTheme="minorHAnsi" w:hAnsiTheme="minorHAnsi" w:cstheme="minorHAnsi"/>
          <w:color w:val="000000"/>
          <w:sz w:val="20"/>
          <w:szCs w:val="20"/>
        </w:rPr>
      </w:pPr>
    </w:p>
    <w:p w14:paraId="01E543ED" w14:textId="77777777" w:rsidR="00F569B9" w:rsidRPr="003559C7" w:rsidRDefault="00F569B9" w:rsidP="00E90C6F">
      <w:pPr>
        <w:pStyle w:val="NormalnyWeb"/>
        <w:spacing w:before="0" w:beforeAutospacing="0" w:after="0" w:afterAutospacing="0" w:line="240" w:lineRule="auto"/>
        <w:ind w:left="0" w:right="0"/>
        <w:jc w:val="right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3559C7">
        <w:rPr>
          <w:rFonts w:asciiTheme="minorHAnsi" w:hAnsiTheme="minorHAnsi" w:cstheme="minorHAnsi"/>
          <w:color w:val="000000"/>
          <w:sz w:val="20"/>
          <w:szCs w:val="20"/>
        </w:rPr>
        <w:t>Warszawa.........................................</w:t>
      </w:r>
    </w:p>
    <w:p w14:paraId="536B8894" w14:textId="77777777" w:rsidR="00F569B9" w:rsidRPr="003559C7" w:rsidRDefault="00F569B9" w:rsidP="00E90C6F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3559C7">
        <w:rPr>
          <w:rFonts w:asciiTheme="minorHAnsi" w:hAnsiTheme="minorHAnsi" w:cstheme="minorHAnsi"/>
          <w:color w:val="000000"/>
          <w:sz w:val="20"/>
          <w:szCs w:val="20"/>
        </w:rPr>
        <w:t>Nazwisko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</w:r>
    </w:p>
    <w:p w14:paraId="5F63796C" w14:textId="77777777" w:rsidR="00F569B9" w:rsidRPr="003559C7" w:rsidRDefault="00F569B9" w:rsidP="00E90C6F">
      <w:pPr>
        <w:pStyle w:val="NormalnyWeb"/>
        <w:spacing w:before="0" w:beforeAutospacing="0" w:after="0" w:afterAutospacing="0" w:line="240" w:lineRule="auto"/>
        <w:ind w:left="0" w:right="0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3559C7">
        <w:rPr>
          <w:rFonts w:asciiTheme="minorHAnsi" w:hAnsiTheme="minorHAnsi" w:cstheme="minorHAnsi"/>
          <w:color w:val="000000"/>
          <w:sz w:val="20"/>
          <w:szCs w:val="20"/>
        </w:rPr>
        <w:t>Imię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</w:t>
      </w:r>
    </w:p>
    <w:p w14:paraId="0636050C" w14:textId="77777777" w:rsidR="00F569B9" w:rsidRPr="003559C7" w:rsidRDefault="00F569B9" w:rsidP="00E90C6F">
      <w:pPr>
        <w:pStyle w:val="NormalnyWeb"/>
        <w:spacing w:before="0" w:beforeAutospacing="0" w:after="0" w:afterAutospacing="0" w:line="240" w:lineRule="auto"/>
        <w:ind w:left="0" w:right="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3559C7">
        <w:rPr>
          <w:rFonts w:asciiTheme="minorHAnsi" w:hAnsiTheme="minorHAnsi" w:cstheme="minorHAnsi"/>
          <w:b/>
          <w:color w:val="000000"/>
          <w:sz w:val="20"/>
          <w:szCs w:val="20"/>
        </w:rPr>
        <w:t>R</w:t>
      </w:r>
      <w:r w:rsidR="0022500A" w:rsidRPr="003559C7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b/>
          <w:color w:val="000000"/>
          <w:sz w:val="20"/>
          <w:szCs w:val="20"/>
        </w:rPr>
        <w:t>A</w:t>
      </w:r>
      <w:r w:rsidR="0022500A" w:rsidRPr="003559C7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b/>
          <w:color w:val="000000"/>
          <w:sz w:val="20"/>
          <w:szCs w:val="20"/>
        </w:rPr>
        <w:t>C</w:t>
      </w:r>
      <w:r w:rsidR="0022500A" w:rsidRPr="003559C7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b/>
          <w:color w:val="000000"/>
          <w:sz w:val="20"/>
          <w:szCs w:val="20"/>
        </w:rPr>
        <w:t>H</w:t>
      </w:r>
      <w:r w:rsidR="0022500A" w:rsidRPr="003559C7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b/>
          <w:color w:val="000000"/>
          <w:sz w:val="20"/>
          <w:szCs w:val="20"/>
        </w:rPr>
        <w:t>U</w:t>
      </w:r>
      <w:r w:rsidR="0022500A" w:rsidRPr="003559C7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b/>
          <w:color w:val="000000"/>
          <w:sz w:val="20"/>
          <w:szCs w:val="20"/>
        </w:rPr>
        <w:t>N</w:t>
      </w:r>
      <w:r w:rsidR="0022500A" w:rsidRPr="003559C7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b/>
          <w:color w:val="000000"/>
          <w:sz w:val="20"/>
          <w:szCs w:val="20"/>
        </w:rPr>
        <w:t>E</w:t>
      </w:r>
      <w:r w:rsidR="0022500A" w:rsidRPr="003559C7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b/>
          <w:color w:val="000000"/>
          <w:sz w:val="20"/>
          <w:szCs w:val="20"/>
        </w:rPr>
        <w:t>K</w:t>
      </w:r>
    </w:p>
    <w:p w14:paraId="616C448C" w14:textId="77777777" w:rsidR="00F569B9" w:rsidRPr="003559C7" w:rsidRDefault="00F569B9" w:rsidP="00E90C6F">
      <w:pPr>
        <w:pStyle w:val="NormalnyWeb"/>
        <w:spacing w:before="0" w:beforeAutospacing="0" w:after="0" w:afterAutospacing="0" w:line="240" w:lineRule="auto"/>
        <w:ind w:left="0" w:right="0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3559C7">
        <w:rPr>
          <w:rFonts w:asciiTheme="minorHAnsi" w:hAnsiTheme="minorHAnsi" w:cstheme="minorHAnsi"/>
          <w:color w:val="000000"/>
          <w:sz w:val="20"/>
          <w:szCs w:val="20"/>
        </w:rPr>
        <w:t>za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okres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od: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................................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do: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.............................</w:t>
      </w:r>
    </w:p>
    <w:p w14:paraId="118E88A0" w14:textId="77777777" w:rsidR="00F569B9" w:rsidRPr="003559C7" w:rsidRDefault="00F569B9" w:rsidP="00E90C6F">
      <w:pPr>
        <w:pStyle w:val="NormalnyWeb"/>
        <w:spacing w:before="0" w:beforeAutospacing="0" w:after="0" w:afterAutospacing="0" w:line="240" w:lineRule="auto"/>
        <w:ind w:left="0" w:right="0"/>
        <w:rPr>
          <w:rFonts w:asciiTheme="minorHAnsi" w:hAnsiTheme="minorHAnsi" w:cstheme="minorHAnsi"/>
          <w:color w:val="000000"/>
          <w:sz w:val="20"/>
          <w:szCs w:val="20"/>
        </w:rPr>
      </w:pPr>
      <w:r w:rsidRPr="003559C7">
        <w:rPr>
          <w:rFonts w:asciiTheme="minorHAnsi" w:hAnsiTheme="minorHAnsi" w:cstheme="minorHAnsi"/>
          <w:color w:val="000000"/>
          <w:sz w:val="20"/>
          <w:szCs w:val="20"/>
        </w:rPr>
        <w:t>Dla: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Narodowego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Instytutu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Kardiologii,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04-628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Warszawa,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ul.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Alpejska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42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za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wykonanie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pracy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zgodnie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z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umową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zlecenia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nr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…………………...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z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dnia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……………………………….</w:t>
      </w:r>
    </w:p>
    <w:p w14:paraId="241C2CD5" w14:textId="77777777" w:rsidR="00F569B9" w:rsidRPr="003559C7" w:rsidRDefault="00F569B9" w:rsidP="00E90C6F">
      <w:pPr>
        <w:pStyle w:val="NormalnyWeb"/>
        <w:spacing w:before="0" w:beforeAutospacing="0" w:after="0" w:afterAutospacing="0" w:line="240" w:lineRule="auto"/>
        <w:ind w:left="0" w:right="0"/>
        <w:rPr>
          <w:rFonts w:asciiTheme="minorHAnsi" w:hAnsiTheme="minorHAnsi" w:cstheme="minorHAnsi"/>
          <w:color w:val="000000"/>
          <w:sz w:val="20"/>
          <w:szCs w:val="20"/>
        </w:rPr>
      </w:pPr>
      <w:r w:rsidRPr="003559C7">
        <w:rPr>
          <w:rFonts w:asciiTheme="minorHAnsi" w:hAnsiTheme="minorHAnsi" w:cstheme="minorHAnsi"/>
          <w:color w:val="000000"/>
          <w:sz w:val="20"/>
          <w:szCs w:val="20"/>
        </w:rPr>
        <w:t>Na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kwotę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brutto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zł: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………..…………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słownie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złotych: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</w:t>
      </w:r>
    </w:p>
    <w:p w14:paraId="67F09E86" w14:textId="77777777" w:rsidR="00F569B9" w:rsidRPr="003559C7" w:rsidRDefault="00F569B9" w:rsidP="00E90C6F">
      <w:pPr>
        <w:pStyle w:val="NormalnyWeb"/>
        <w:spacing w:before="0" w:beforeAutospacing="0" w:after="0" w:afterAutospacing="0" w:line="240" w:lineRule="auto"/>
        <w:ind w:left="0" w:right="0"/>
        <w:rPr>
          <w:rFonts w:asciiTheme="minorHAnsi" w:hAnsiTheme="minorHAnsi" w:cstheme="minorHAnsi"/>
          <w:color w:val="000000"/>
          <w:sz w:val="20"/>
          <w:szCs w:val="20"/>
        </w:rPr>
      </w:pPr>
      <w:r w:rsidRPr="003559C7">
        <w:rPr>
          <w:rFonts w:asciiTheme="minorHAnsi" w:hAnsiTheme="minorHAnsi" w:cstheme="minorHAnsi"/>
          <w:color w:val="000000"/>
          <w:sz w:val="20"/>
          <w:szCs w:val="20"/>
        </w:rPr>
        <w:t>Liczba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przepracowanych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godzin………………….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Jednocześnie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oświadczam,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że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zlecenie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wykonałem/am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osobiście,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poza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godzinami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pracy,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bez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stałego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nadzoru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ze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strony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NIKard,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we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wskazanej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powyżej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liczbie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godzin.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820"/>
      </w:tblGrid>
      <w:tr w:rsidR="00F569B9" w:rsidRPr="003559C7" w14:paraId="452A4917" w14:textId="77777777" w:rsidTr="00F569B9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4FE6EE5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7FF11676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5EF7B3D0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............................................</w:t>
            </w:r>
          </w:p>
          <w:p w14:paraId="5FBA11A5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/Podpis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wystawcy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rachunku/</w:t>
            </w:r>
          </w:p>
        </w:tc>
        <w:tc>
          <w:tcPr>
            <w:tcW w:w="482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043D40B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Potwierdzam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wykonanie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zlecenia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określonej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liczbie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godzin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oraz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wykonanie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czynności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zgodnie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postanowieniami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zawartej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umowy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ich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przyjęcie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bez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zastrzeżeń:</w:t>
            </w:r>
          </w:p>
        </w:tc>
      </w:tr>
      <w:tr w:rsidR="00F569B9" w:rsidRPr="003559C7" w14:paraId="45CBDDD5" w14:textId="77777777" w:rsidTr="00E21CA1"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242DFD0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A90D201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0D546FD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1110FB21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............................................</w:t>
            </w:r>
          </w:p>
          <w:p w14:paraId="537EE2B3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Podpis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przyjmującego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pracę/</w:t>
            </w:r>
          </w:p>
        </w:tc>
      </w:tr>
    </w:tbl>
    <w:p w14:paraId="390A0CA5" w14:textId="77777777" w:rsidR="00F569B9" w:rsidRPr="003559C7" w:rsidRDefault="00F569B9" w:rsidP="00E90C6F">
      <w:pPr>
        <w:pStyle w:val="NormalnyWeb"/>
        <w:pBdr>
          <w:bottom w:val="double" w:sz="6" w:space="0" w:color="auto"/>
        </w:pBdr>
        <w:spacing w:before="0" w:beforeAutospacing="0" w:after="0" w:afterAutospacing="0" w:line="240" w:lineRule="auto"/>
        <w:ind w:left="0" w:right="0"/>
        <w:rPr>
          <w:rFonts w:asciiTheme="minorHAnsi" w:hAnsiTheme="minorHAnsi" w:cstheme="minorHAnsi"/>
          <w:color w:val="000000"/>
          <w:sz w:val="20"/>
          <w:szCs w:val="20"/>
        </w:rPr>
      </w:pPr>
      <w:r w:rsidRPr="003559C7">
        <w:rPr>
          <w:rFonts w:asciiTheme="minorHAnsi" w:hAnsiTheme="minorHAnsi" w:cstheme="minorHAnsi"/>
          <w:color w:val="000000"/>
          <w:sz w:val="20"/>
          <w:szCs w:val="20"/>
        </w:rPr>
        <w:t>A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Kwota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wynagrodzenia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brutto:</w:t>
      </w:r>
    </w:p>
    <w:p w14:paraId="5193EEBB" w14:textId="77777777" w:rsidR="00F569B9" w:rsidRPr="003559C7" w:rsidRDefault="00F569B9" w:rsidP="00E90C6F">
      <w:pPr>
        <w:pStyle w:val="NormalnyWeb"/>
        <w:spacing w:before="0" w:beforeAutospacing="0" w:after="0" w:afterAutospacing="0" w:line="240" w:lineRule="auto"/>
        <w:ind w:left="0" w:right="0"/>
        <w:rPr>
          <w:rFonts w:asciiTheme="minorHAnsi" w:hAnsiTheme="minorHAnsi" w:cstheme="minorHAnsi"/>
          <w:color w:val="000000"/>
          <w:sz w:val="20"/>
          <w:szCs w:val="20"/>
        </w:rPr>
      </w:pPr>
      <w:r w:rsidRPr="003559C7">
        <w:rPr>
          <w:rFonts w:asciiTheme="minorHAnsi" w:hAnsiTheme="minorHAnsi" w:cstheme="minorHAnsi"/>
          <w:color w:val="000000"/>
          <w:sz w:val="20"/>
          <w:szCs w:val="20"/>
        </w:rPr>
        <w:t>B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-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9,76%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skł.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emeryt.: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  <w:t>X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-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podst.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składek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na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ubezp.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Społ.</w:t>
      </w:r>
    </w:p>
    <w:p w14:paraId="333A5F24" w14:textId="77777777" w:rsidR="00F569B9" w:rsidRPr="003559C7" w:rsidRDefault="00F569B9" w:rsidP="00E90C6F">
      <w:pPr>
        <w:pStyle w:val="NormalnyWeb"/>
        <w:spacing w:before="0" w:beforeAutospacing="0" w:after="0" w:afterAutospacing="0" w:line="240" w:lineRule="auto"/>
        <w:ind w:left="0" w:right="0"/>
        <w:rPr>
          <w:rFonts w:asciiTheme="minorHAnsi" w:hAnsiTheme="minorHAnsi" w:cstheme="minorHAnsi"/>
          <w:color w:val="000000"/>
          <w:sz w:val="20"/>
          <w:szCs w:val="20"/>
        </w:rPr>
      </w:pPr>
      <w:r w:rsidRPr="003559C7">
        <w:rPr>
          <w:rFonts w:asciiTheme="minorHAnsi" w:hAnsiTheme="minorHAnsi" w:cstheme="minorHAnsi"/>
          <w:color w:val="000000"/>
          <w:sz w:val="20"/>
          <w:szCs w:val="20"/>
        </w:rPr>
        <w:t>C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-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1,50%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skł.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rentowa: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 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i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ubezp.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zdrowotne: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........................</w:t>
      </w:r>
    </w:p>
    <w:p w14:paraId="6160AE6F" w14:textId="77777777" w:rsidR="00F569B9" w:rsidRPr="003559C7" w:rsidRDefault="00F569B9" w:rsidP="00E90C6F">
      <w:pPr>
        <w:pStyle w:val="NormalnyWeb"/>
        <w:spacing w:before="0" w:beforeAutospacing="0" w:after="0" w:afterAutospacing="0" w:line="240" w:lineRule="auto"/>
        <w:ind w:left="0" w:right="0"/>
        <w:rPr>
          <w:rFonts w:asciiTheme="minorHAnsi" w:hAnsiTheme="minorHAnsi" w:cstheme="minorHAnsi"/>
          <w:color w:val="000000"/>
          <w:sz w:val="20"/>
          <w:szCs w:val="20"/>
        </w:rPr>
      </w:pPr>
      <w:r w:rsidRPr="003559C7">
        <w:rPr>
          <w:rFonts w:asciiTheme="minorHAnsi" w:hAnsiTheme="minorHAnsi" w:cstheme="minorHAnsi"/>
          <w:color w:val="000000"/>
          <w:sz w:val="20"/>
          <w:szCs w:val="20"/>
        </w:rPr>
        <w:t>D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-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2,45%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skł.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chorob.: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  <w:t>Y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-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20%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kosz.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uzyskania: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......................</w:t>
      </w:r>
    </w:p>
    <w:p w14:paraId="5510C7AB" w14:textId="77777777" w:rsidR="00F569B9" w:rsidRPr="003559C7" w:rsidRDefault="00F569B9" w:rsidP="00E90C6F">
      <w:pPr>
        <w:pStyle w:val="NormalnyWeb"/>
        <w:spacing w:before="0" w:beforeAutospacing="0" w:after="0" w:afterAutospacing="0" w:line="240" w:lineRule="auto"/>
        <w:ind w:left="0" w:right="0"/>
        <w:rPr>
          <w:rFonts w:asciiTheme="minorHAnsi" w:hAnsiTheme="minorHAnsi" w:cstheme="minorHAnsi"/>
          <w:color w:val="000000"/>
          <w:sz w:val="20"/>
          <w:szCs w:val="20"/>
        </w:rPr>
      </w:pPr>
      <w:r w:rsidRPr="003559C7">
        <w:rPr>
          <w:rFonts w:asciiTheme="minorHAnsi" w:hAnsiTheme="minorHAnsi" w:cstheme="minorHAnsi"/>
          <w:color w:val="000000"/>
          <w:sz w:val="20"/>
          <w:szCs w:val="20"/>
        </w:rPr>
        <w:t>E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–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9,00%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skł.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zdr.: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         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Z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-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podstawa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opodal.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=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A-(B+C+D+Y)</w:t>
      </w:r>
    </w:p>
    <w:p w14:paraId="7FC8C1CF" w14:textId="77777777" w:rsidR="00F569B9" w:rsidRPr="003559C7" w:rsidRDefault="00F569B9" w:rsidP="00E90C6F">
      <w:pPr>
        <w:pStyle w:val="NormalnyWeb"/>
        <w:pBdr>
          <w:bottom w:val="double" w:sz="6" w:space="1" w:color="auto"/>
        </w:pBdr>
        <w:spacing w:before="0" w:beforeAutospacing="0" w:after="0" w:afterAutospacing="0" w:line="240" w:lineRule="auto"/>
        <w:ind w:left="0" w:right="0"/>
        <w:rPr>
          <w:rFonts w:asciiTheme="minorHAnsi" w:hAnsiTheme="minorHAnsi" w:cstheme="minorHAnsi"/>
          <w:color w:val="000000"/>
          <w:sz w:val="20"/>
          <w:szCs w:val="20"/>
        </w:rPr>
      </w:pPr>
      <w:r w:rsidRPr="003559C7">
        <w:rPr>
          <w:rFonts w:asciiTheme="minorHAnsi" w:hAnsiTheme="minorHAnsi" w:cstheme="minorHAnsi"/>
          <w:color w:val="000000"/>
          <w:sz w:val="20"/>
          <w:szCs w:val="20"/>
        </w:rPr>
        <w:t>F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-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12%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podatek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od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wynagrodzenia.: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ab/>
        <w:t>F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–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podatek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=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(12%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x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Z)-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56"/>
        <w:gridCol w:w="2558"/>
      </w:tblGrid>
      <w:tr w:rsidR="00F569B9" w:rsidRPr="003559C7" w14:paraId="0F4BFAAF" w14:textId="77777777" w:rsidTr="00E21CA1">
        <w:tc>
          <w:tcPr>
            <w:tcW w:w="6193" w:type="dxa"/>
            <w:tcBorders>
              <w:right w:val="single" w:sz="4" w:space="0" w:color="auto"/>
            </w:tcBorders>
            <w:shd w:val="clear" w:color="auto" w:fill="auto"/>
          </w:tcPr>
          <w:p w14:paraId="53C02878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DDD709E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Kwota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wypłaty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zł: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..........................................................</w:t>
            </w:r>
          </w:p>
        </w:tc>
        <w:tc>
          <w:tcPr>
            <w:tcW w:w="309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03361BE5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Obliczył:</w:t>
            </w:r>
          </w:p>
          <w:p w14:paraId="4DD8C009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............................................</w:t>
            </w:r>
          </w:p>
        </w:tc>
      </w:tr>
      <w:tr w:rsidR="00F569B9" w:rsidRPr="003559C7" w14:paraId="4FA212F2" w14:textId="77777777" w:rsidTr="00E21CA1">
        <w:tc>
          <w:tcPr>
            <w:tcW w:w="6193" w:type="dxa"/>
            <w:tcBorders>
              <w:right w:val="single" w:sz="4" w:space="0" w:color="auto"/>
            </w:tcBorders>
            <w:shd w:val="clear" w:color="auto" w:fill="auto"/>
          </w:tcPr>
          <w:p w14:paraId="70DCB4C8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jc w:val="lef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Słownie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złotych: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.........................................................................................</w:t>
            </w:r>
          </w:p>
          <w:p w14:paraId="5E10591C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</w:t>
            </w:r>
          </w:p>
        </w:tc>
        <w:tc>
          <w:tcPr>
            <w:tcW w:w="3095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4377C23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17BDABA7" w14:textId="77777777" w:rsidR="00F569B9" w:rsidRPr="003559C7" w:rsidRDefault="00F569B9" w:rsidP="00E90C6F">
      <w:pPr>
        <w:pStyle w:val="NormalnyWeb"/>
        <w:spacing w:before="0" w:beforeAutospacing="0" w:after="0" w:afterAutospacing="0" w:line="240" w:lineRule="auto"/>
        <w:ind w:left="0" w:right="0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569B9" w:rsidRPr="003559C7" w14:paraId="52E342B9" w14:textId="77777777" w:rsidTr="00E21CA1">
        <w:tc>
          <w:tcPr>
            <w:tcW w:w="9212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EE20F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jc w:val="lef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Zatwierdzam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wypłaty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dn.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...........................</w:t>
            </w:r>
          </w:p>
        </w:tc>
      </w:tr>
      <w:tr w:rsidR="00F569B9" w:rsidRPr="003559C7" w14:paraId="092399E7" w14:textId="77777777" w:rsidTr="00E21CA1">
        <w:tc>
          <w:tcPr>
            <w:tcW w:w="4606" w:type="dxa"/>
            <w:tcBorders>
              <w:top w:val="single" w:sz="4" w:space="0" w:color="auto"/>
            </w:tcBorders>
            <w:shd w:val="clear" w:color="auto" w:fill="auto"/>
          </w:tcPr>
          <w:p w14:paraId="738394E9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Główny</w:t>
            </w:r>
            <w:r w:rsidR="0022500A"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Księgowy</w:t>
            </w:r>
          </w:p>
          <w:p w14:paraId="19F4A974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5A1595E4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9242200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...................................................................</w:t>
            </w:r>
          </w:p>
        </w:tc>
        <w:tc>
          <w:tcPr>
            <w:tcW w:w="4606" w:type="dxa"/>
            <w:tcBorders>
              <w:top w:val="single" w:sz="4" w:space="0" w:color="auto"/>
            </w:tcBorders>
            <w:shd w:val="clear" w:color="auto" w:fill="auto"/>
          </w:tcPr>
          <w:p w14:paraId="4A390921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Dyrektor</w:t>
            </w:r>
          </w:p>
          <w:p w14:paraId="09201A7F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2FA53601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7015A338" w14:textId="77777777" w:rsidR="00F569B9" w:rsidRPr="003559C7" w:rsidRDefault="00F569B9" w:rsidP="00E90C6F">
            <w:pPr>
              <w:pStyle w:val="NormalnyWeb"/>
              <w:spacing w:before="0" w:beforeAutospacing="0" w:after="0" w:afterAutospacing="0" w:line="240" w:lineRule="auto"/>
              <w:ind w:left="0" w:right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559C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...................................................................</w:t>
            </w:r>
          </w:p>
        </w:tc>
      </w:tr>
    </w:tbl>
    <w:p w14:paraId="35D3DE74" w14:textId="77777777" w:rsidR="00F569B9" w:rsidRPr="003559C7" w:rsidRDefault="00F569B9" w:rsidP="00E90C6F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3559C7">
        <w:rPr>
          <w:rFonts w:asciiTheme="minorHAnsi" w:hAnsiTheme="minorHAnsi" w:cstheme="minorHAnsi"/>
          <w:color w:val="000000"/>
          <w:sz w:val="20"/>
          <w:szCs w:val="20"/>
        </w:rPr>
        <w:t>Adres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zamieszkania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………………………………………………………………………………………………………………………………….</w:t>
      </w:r>
    </w:p>
    <w:p w14:paraId="1C09D013" w14:textId="77777777" w:rsidR="00F569B9" w:rsidRPr="003559C7" w:rsidRDefault="00F569B9" w:rsidP="00E90C6F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3559C7">
        <w:rPr>
          <w:rFonts w:asciiTheme="minorHAnsi" w:hAnsiTheme="minorHAnsi" w:cstheme="minorHAnsi"/>
          <w:color w:val="000000"/>
          <w:sz w:val="20"/>
          <w:szCs w:val="20"/>
        </w:rPr>
        <w:t>PESEL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………………………………………………,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NIP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…………………………………,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NFZ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…………..,</w:t>
      </w:r>
    </w:p>
    <w:p w14:paraId="3F802AC4" w14:textId="77777777" w:rsidR="00F569B9" w:rsidRPr="003559C7" w:rsidRDefault="00F569B9" w:rsidP="00E90C6F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3559C7">
        <w:rPr>
          <w:rFonts w:asciiTheme="minorHAnsi" w:hAnsiTheme="minorHAnsi" w:cstheme="minorHAnsi"/>
          <w:color w:val="000000"/>
          <w:sz w:val="20"/>
          <w:szCs w:val="20"/>
        </w:rPr>
        <w:t>Adres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Urzędu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Skarbowego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…….…………………………………………………………………………………………………………………</w:t>
      </w:r>
    </w:p>
    <w:p w14:paraId="32F56E15" w14:textId="77777777" w:rsidR="00F569B9" w:rsidRPr="003559C7" w:rsidRDefault="00F569B9" w:rsidP="00E90C6F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3559C7">
        <w:rPr>
          <w:rFonts w:asciiTheme="minorHAnsi" w:hAnsiTheme="minorHAnsi" w:cstheme="minorHAnsi"/>
          <w:color w:val="000000"/>
          <w:sz w:val="20"/>
          <w:szCs w:val="20"/>
        </w:rPr>
        <w:t>Miejsce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stałego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zatrudnienia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……………………………………………………………………………………………………………………</w:t>
      </w:r>
    </w:p>
    <w:p w14:paraId="0C8CDD0B" w14:textId="77777777" w:rsidR="00F569B9" w:rsidRPr="003559C7" w:rsidRDefault="00F569B9" w:rsidP="00E90C6F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3559C7">
        <w:rPr>
          <w:rFonts w:asciiTheme="minorHAnsi" w:hAnsiTheme="minorHAnsi" w:cstheme="minorHAnsi"/>
          <w:color w:val="000000"/>
          <w:sz w:val="20"/>
          <w:szCs w:val="20"/>
        </w:rPr>
        <w:t>Nazwa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banku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i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numer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konta</w:t>
      </w:r>
      <w:r w:rsidR="0022500A" w:rsidRPr="003559C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3559C7">
        <w:rPr>
          <w:rFonts w:asciiTheme="minorHAnsi" w:hAnsiTheme="minorHAnsi" w:cstheme="minorHAnsi"/>
          <w:color w:val="000000"/>
          <w:sz w:val="20"/>
          <w:szCs w:val="20"/>
        </w:rPr>
        <w:t>..……………………………………………………………………………………………………………………</w:t>
      </w:r>
    </w:p>
    <w:sectPr w:rsidR="00F569B9" w:rsidRPr="003559C7" w:rsidSect="00B32497">
      <w:headerReference w:type="default" r:id="rId8"/>
      <w:footerReference w:type="default" r:id="rId9"/>
      <w:pgSz w:w="11905" w:h="16837"/>
      <w:pgMar w:top="1134" w:right="1273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A33D8" w14:textId="77777777" w:rsidR="007F2C2A" w:rsidRDefault="007F2C2A">
      <w:r>
        <w:separator/>
      </w:r>
    </w:p>
  </w:endnote>
  <w:endnote w:type="continuationSeparator" w:id="0">
    <w:p w14:paraId="4070B67F" w14:textId="77777777" w:rsidR="007F2C2A" w:rsidRDefault="007F2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3DAE2" w14:textId="77777777" w:rsidR="007F2C2A" w:rsidRDefault="007F2C2A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10942">
      <w:rPr>
        <w:noProof/>
      </w:rPr>
      <w:t>2</w:t>
    </w:r>
    <w:r>
      <w:rPr>
        <w:noProof/>
      </w:rPr>
      <w:fldChar w:fldCharType="end"/>
    </w:r>
  </w:p>
  <w:p w14:paraId="36E0E12D" w14:textId="77777777" w:rsidR="007F2C2A" w:rsidRDefault="007F2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0509B" w14:textId="77777777" w:rsidR="007F2C2A" w:rsidRDefault="007F2C2A">
      <w:r>
        <w:separator/>
      </w:r>
    </w:p>
  </w:footnote>
  <w:footnote w:type="continuationSeparator" w:id="0">
    <w:p w14:paraId="20DEB6A1" w14:textId="77777777" w:rsidR="007F2C2A" w:rsidRDefault="007F2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9B258" w14:textId="6E1343B1" w:rsidR="00ED50CC" w:rsidRPr="00ED50CC" w:rsidRDefault="00ED50CC">
    <w:pPr>
      <w:pStyle w:val="Nagwek"/>
      <w:rPr>
        <w:rFonts w:asciiTheme="minorHAnsi" w:hAnsiTheme="minorHAnsi" w:cstheme="minorHAnsi"/>
        <w:sz w:val="22"/>
        <w:szCs w:val="22"/>
      </w:rPr>
    </w:pPr>
    <w:r w:rsidRPr="00ED50CC">
      <w:rPr>
        <w:rFonts w:asciiTheme="minorHAnsi" w:hAnsiTheme="minorHAnsi" w:cstheme="minorHAnsi"/>
        <w:sz w:val="22"/>
        <w:szCs w:val="22"/>
      </w:rPr>
      <w:t>K.0</w:t>
    </w:r>
    <w:r w:rsidR="00257120">
      <w:rPr>
        <w:rFonts w:asciiTheme="minorHAnsi" w:hAnsiTheme="minorHAnsi" w:cstheme="minorHAnsi"/>
        <w:sz w:val="22"/>
        <w:szCs w:val="22"/>
      </w:rPr>
      <w:t>2</w:t>
    </w:r>
    <w:r w:rsidR="00774CC3">
      <w:rPr>
        <w:rFonts w:asciiTheme="minorHAnsi" w:hAnsiTheme="minorHAnsi" w:cstheme="minorHAnsi"/>
        <w:sz w:val="22"/>
        <w:szCs w:val="22"/>
      </w:rPr>
      <w:t>3</w:t>
    </w:r>
    <w:r w:rsidRPr="00ED50CC">
      <w:rPr>
        <w:rFonts w:asciiTheme="minorHAnsi" w:hAnsiTheme="minorHAnsi" w:cstheme="minorHAnsi"/>
        <w:sz w:val="22"/>
        <w:szCs w:val="22"/>
      </w:rPr>
      <w:t>.202</w:t>
    </w:r>
    <w:r w:rsidR="00254C00">
      <w:rPr>
        <w:rFonts w:asciiTheme="minorHAnsi" w:hAnsiTheme="minorHAnsi" w:cstheme="minorHAnsi"/>
        <w:sz w:val="22"/>
        <w:szCs w:val="22"/>
      </w:rPr>
      <w:t>6</w:t>
    </w:r>
    <w:r w:rsidRPr="00ED50CC">
      <w:rPr>
        <w:rFonts w:asciiTheme="minorHAnsi" w:hAnsiTheme="minorHAnsi" w:cstheme="minorHAnsi"/>
        <w:sz w:val="22"/>
        <w:szCs w:val="22"/>
      </w:rPr>
      <w:tab/>
    </w:r>
    <w:r w:rsidRPr="00ED50CC">
      <w:rPr>
        <w:rFonts w:asciiTheme="minorHAnsi" w:hAnsiTheme="minorHAnsi" w:cstheme="minorHAnsi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1440"/>
        </w:tabs>
      </w:pPr>
      <w:rPr>
        <w:rFonts w:ascii="Tahoma" w:hAnsi="Tahoma"/>
        <w:b w:val="0"/>
        <w:i w:val="0"/>
        <w:sz w:val="20"/>
        <w:szCs w:val="20"/>
      </w:rPr>
    </w:lvl>
  </w:abstractNum>
  <w:abstractNum w:abstractNumId="1" w15:restartNumberingAfterBreak="0">
    <w:nsid w:val="00000003"/>
    <w:multiLevelType w:val="multilevel"/>
    <w:tmpl w:val="821AB33C"/>
    <w:name w:val="WW8Num3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80"/>
      </w:pPr>
      <w:rPr>
        <w:rFonts w:ascii="Verdana" w:eastAsia="Times New Roman" w:hAnsi="Verdana" w:cs="Aria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</w:pPr>
    </w:lvl>
    <w:lvl w:ilvl="3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</w:pPr>
    </w:lvl>
    <w:lvl w:ilvl="5">
      <w:start w:val="1"/>
      <w:numFmt w:val="lowerRoman"/>
      <w:lvlText w:val="%6."/>
      <w:lvlJc w:val="right"/>
      <w:pPr>
        <w:tabs>
          <w:tab w:val="num" w:pos="3960"/>
        </w:tabs>
      </w:pPr>
    </w:lvl>
    <w:lvl w:ilvl="6">
      <w:start w:val="1"/>
      <w:numFmt w:val="decimal"/>
      <w:lvlText w:val="%7."/>
      <w:lvlJc w:val="left"/>
      <w:pPr>
        <w:tabs>
          <w:tab w:val="num" w:pos="4680"/>
        </w:tabs>
      </w:pPr>
    </w:lvl>
    <w:lvl w:ilvl="7">
      <w:start w:val="1"/>
      <w:numFmt w:val="lowerLetter"/>
      <w:lvlText w:val="%8."/>
      <w:lvlJc w:val="left"/>
      <w:pPr>
        <w:tabs>
          <w:tab w:val="num" w:pos="5400"/>
        </w:tabs>
      </w:pPr>
    </w:lvl>
    <w:lvl w:ilvl="8">
      <w:start w:val="1"/>
      <w:numFmt w:val="lowerRoman"/>
      <w:lvlText w:val="%9."/>
      <w:lvlJc w:val="right"/>
      <w:pPr>
        <w:tabs>
          <w:tab w:val="num" w:pos="6120"/>
        </w:tabs>
      </w:pPr>
    </w:lvl>
  </w:abstractNum>
  <w:abstractNum w:abstractNumId="2" w15:restartNumberingAfterBreak="0">
    <w:nsid w:val="00000004"/>
    <w:multiLevelType w:val="singleLevel"/>
    <w:tmpl w:val="6264EC98"/>
    <w:name w:val="WW8Num4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380"/>
      </w:pPr>
      <w:rPr>
        <w:rFonts w:hint="default"/>
      </w:rPr>
    </w:lvl>
  </w:abstractNum>
  <w:abstractNum w:abstractNumId="3" w15:restartNumberingAfterBreak="0">
    <w:nsid w:val="00000005"/>
    <w:multiLevelType w:val="singleLevel"/>
    <w:tmpl w:val="8C60D830"/>
    <w:name w:val="WW8Num5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380"/>
      </w:pPr>
      <w:rPr>
        <w:rFonts w:hint="default"/>
        <w:b w:val="0"/>
        <w:i w:val="0"/>
        <w:sz w:val="20"/>
        <w:szCs w:val="20"/>
      </w:rPr>
    </w:lvl>
  </w:abstractNum>
  <w:abstractNum w:abstractNumId="4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color w:val="000000"/>
      </w:rPr>
    </w:lvl>
  </w:abstractNum>
  <w:abstractNum w:abstractNumId="5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color w:val="000000"/>
      </w:rPr>
    </w:lvl>
  </w:abstractNum>
  <w:abstractNum w:abstractNumId="6" w15:restartNumberingAfterBreak="0">
    <w:nsid w:val="00000008"/>
    <w:multiLevelType w:val="multilevel"/>
    <w:tmpl w:val="27705CF6"/>
    <w:name w:val="WW8Num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1004DCE0"/>
    <w:name w:val="WW8Num1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502"/>
        </w:tabs>
      </w:pPr>
      <w:rPr>
        <w:color w:val="000000"/>
      </w:rPr>
    </w:lvl>
  </w:abstractNum>
  <w:abstractNum w:abstractNumId="10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1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4"/>
    <w:multiLevelType w:val="singleLevel"/>
    <w:tmpl w:val="00000014"/>
    <w:name w:val="WW8Num2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454"/>
      </w:pPr>
    </w:lvl>
  </w:abstractNum>
  <w:abstractNum w:abstractNumId="15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8"/>
    <w:multiLevelType w:val="multilevel"/>
    <w:tmpl w:val="B7B2DA84"/>
    <w:name w:val="WW8Num24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9"/>
    <w:multiLevelType w:val="multilevel"/>
    <w:tmpl w:val="00000019"/>
    <w:name w:val="WW8Num2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1F30770"/>
    <w:multiLevelType w:val="hybridMultilevel"/>
    <w:tmpl w:val="3C2822C0"/>
    <w:name w:val="WW8Num4232"/>
    <w:lvl w:ilvl="0" w:tplc="0E648078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2F3672C4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3A2184F"/>
    <w:multiLevelType w:val="multilevel"/>
    <w:tmpl w:val="7166FA7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B6B3D1D"/>
    <w:multiLevelType w:val="hybridMultilevel"/>
    <w:tmpl w:val="C81EE526"/>
    <w:lvl w:ilvl="0" w:tplc="E92C03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0"/>
        <w:szCs w:val="1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BEE651A"/>
    <w:multiLevelType w:val="hybridMultilevel"/>
    <w:tmpl w:val="BC0CA530"/>
    <w:name w:val="WW8Num92"/>
    <w:lvl w:ilvl="0" w:tplc="8188A91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C0E32FA"/>
    <w:multiLevelType w:val="hybridMultilevel"/>
    <w:tmpl w:val="B0040806"/>
    <w:lvl w:ilvl="0" w:tplc="5204E8B0">
      <w:start w:val="1"/>
      <w:numFmt w:val="decimal"/>
      <w:lvlText w:val="%1."/>
      <w:lvlJc w:val="left"/>
      <w:pPr>
        <w:ind w:left="566" w:hanging="409"/>
      </w:pPr>
      <w:rPr>
        <w:rFonts w:hint="default"/>
        <w:spacing w:val="-13"/>
        <w:w w:val="103"/>
      </w:rPr>
    </w:lvl>
    <w:lvl w:ilvl="1" w:tplc="421815F4">
      <w:start w:val="1"/>
      <w:numFmt w:val="decimal"/>
      <w:lvlText w:val="%2)"/>
      <w:lvlJc w:val="left"/>
      <w:pPr>
        <w:ind w:left="985" w:hanging="315"/>
      </w:pPr>
      <w:rPr>
        <w:rFonts w:hint="default"/>
        <w:spacing w:val="-1"/>
        <w:w w:val="100"/>
      </w:rPr>
    </w:lvl>
    <w:lvl w:ilvl="2" w:tplc="AF2241BC">
      <w:numFmt w:val="bullet"/>
      <w:lvlText w:val="•"/>
      <w:lvlJc w:val="left"/>
      <w:pPr>
        <w:ind w:left="1962" w:hanging="315"/>
      </w:pPr>
      <w:rPr>
        <w:rFonts w:hint="default"/>
      </w:rPr>
    </w:lvl>
    <w:lvl w:ilvl="3" w:tplc="467EB3B0">
      <w:numFmt w:val="bullet"/>
      <w:lvlText w:val="•"/>
      <w:lvlJc w:val="left"/>
      <w:pPr>
        <w:ind w:left="2944" w:hanging="315"/>
      </w:pPr>
      <w:rPr>
        <w:rFonts w:hint="default"/>
      </w:rPr>
    </w:lvl>
    <w:lvl w:ilvl="4" w:tplc="086EBD62">
      <w:numFmt w:val="bullet"/>
      <w:lvlText w:val="•"/>
      <w:lvlJc w:val="left"/>
      <w:pPr>
        <w:ind w:left="3927" w:hanging="315"/>
      </w:pPr>
      <w:rPr>
        <w:rFonts w:hint="default"/>
      </w:rPr>
    </w:lvl>
    <w:lvl w:ilvl="5" w:tplc="FAFE7494">
      <w:numFmt w:val="bullet"/>
      <w:lvlText w:val="•"/>
      <w:lvlJc w:val="left"/>
      <w:pPr>
        <w:ind w:left="4909" w:hanging="315"/>
      </w:pPr>
      <w:rPr>
        <w:rFonts w:hint="default"/>
      </w:rPr>
    </w:lvl>
    <w:lvl w:ilvl="6" w:tplc="F2B21A80">
      <w:numFmt w:val="bullet"/>
      <w:lvlText w:val="•"/>
      <w:lvlJc w:val="left"/>
      <w:pPr>
        <w:ind w:left="5892" w:hanging="315"/>
      </w:pPr>
      <w:rPr>
        <w:rFonts w:hint="default"/>
      </w:rPr>
    </w:lvl>
    <w:lvl w:ilvl="7" w:tplc="DE98E8C2">
      <w:numFmt w:val="bullet"/>
      <w:lvlText w:val="•"/>
      <w:lvlJc w:val="left"/>
      <w:pPr>
        <w:ind w:left="6874" w:hanging="315"/>
      </w:pPr>
      <w:rPr>
        <w:rFonts w:hint="default"/>
      </w:rPr>
    </w:lvl>
    <w:lvl w:ilvl="8" w:tplc="F8B840CA">
      <w:numFmt w:val="bullet"/>
      <w:lvlText w:val="•"/>
      <w:lvlJc w:val="left"/>
      <w:pPr>
        <w:ind w:left="7856" w:hanging="315"/>
      </w:pPr>
      <w:rPr>
        <w:rFonts w:hint="default"/>
      </w:rPr>
    </w:lvl>
  </w:abstractNum>
  <w:abstractNum w:abstractNumId="23" w15:restartNumberingAfterBreak="0">
    <w:nsid w:val="0F850F39"/>
    <w:multiLevelType w:val="hybridMultilevel"/>
    <w:tmpl w:val="8670E256"/>
    <w:lvl w:ilvl="0" w:tplc="E92C03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0"/>
        <w:szCs w:val="1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4644D6"/>
    <w:multiLevelType w:val="hybridMultilevel"/>
    <w:tmpl w:val="6F8CD7AE"/>
    <w:lvl w:ilvl="0" w:tplc="A83EEDCC">
      <w:start w:val="1"/>
      <w:numFmt w:val="decimal"/>
      <w:lvlText w:val="%1."/>
      <w:lvlJc w:val="left"/>
      <w:pPr>
        <w:ind w:left="710" w:hanging="710"/>
      </w:pPr>
      <w:rPr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72644FD"/>
    <w:multiLevelType w:val="hybridMultilevel"/>
    <w:tmpl w:val="DD3E2FA6"/>
    <w:name w:val="Outline2"/>
    <w:lvl w:ilvl="0" w:tplc="CAAE15D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86B69DD"/>
    <w:multiLevelType w:val="hybridMultilevel"/>
    <w:tmpl w:val="1D0817D2"/>
    <w:lvl w:ilvl="0" w:tplc="1306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A172143"/>
    <w:multiLevelType w:val="hybridMultilevel"/>
    <w:tmpl w:val="8BE8B7A0"/>
    <w:name w:val="WW8Num43222"/>
    <w:lvl w:ilvl="0" w:tplc="7B4A3D5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1CEF2AE6"/>
    <w:multiLevelType w:val="hybridMultilevel"/>
    <w:tmpl w:val="A93A976E"/>
    <w:lvl w:ilvl="0" w:tplc="E92C03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0"/>
        <w:szCs w:val="1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1FF82ED7"/>
    <w:multiLevelType w:val="hybridMultilevel"/>
    <w:tmpl w:val="4ACE19E6"/>
    <w:name w:val="WW8Num2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4A91CCD"/>
    <w:multiLevelType w:val="hybridMultilevel"/>
    <w:tmpl w:val="43A6B2C4"/>
    <w:name w:val="WW8Num342"/>
    <w:lvl w:ilvl="0" w:tplc="876250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53528C4"/>
    <w:multiLevelType w:val="hybridMultilevel"/>
    <w:tmpl w:val="D842F888"/>
    <w:name w:val="WW8Num522"/>
    <w:lvl w:ilvl="0" w:tplc="194AA77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9B121D6"/>
    <w:multiLevelType w:val="hybridMultilevel"/>
    <w:tmpl w:val="7C147964"/>
    <w:lvl w:ilvl="0" w:tplc="13063A12">
      <w:start w:val="1"/>
      <w:numFmt w:val="bullet"/>
      <w:lvlText w:val=""/>
      <w:lvlJc w:val="left"/>
      <w:pPr>
        <w:ind w:left="7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3" w15:restartNumberingAfterBreak="0">
    <w:nsid w:val="2E1E6029"/>
    <w:multiLevelType w:val="hybridMultilevel"/>
    <w:tmpl w:val="B9940B8C"/>
    <w:name w:val="WW8Num4322"/>
    <w:lvl w:ilvl="0" w:tplc="7B4A3D5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3D082BA2"/>
    <w:multiLevelType w:val="hybridMultilevel"/>
    <w:tmpl w:val="51CA2CE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5" w15:restartNumberingAfterBreak="0">
    <w:nsid w:val="3F18369D"/>
    <w:multiLevelType w:val="hybridMultilevel"/>
    <w:tmpl w:val="89FAB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9E09B5"/>
    <w:multiLevelType w:val="hybridMultilevel"/>
    <w:tmpl w:val="3920CA5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0"/>
        <w:szCs w:val="12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41F21D41"/>
    <w:multiLevelType w:val="hybridMultilevel"/>
    <w:tmpl w:val="209AF9F6"/>
    <w:name w:val="WW8Num422"/>
    <w:lvl w:ilvl="0" w:tplc="028E4C4E">
      <w:start w:val="7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4467F0F"/>
    <w:multiLevelType w:val="hybridMultilevel"/>
    <w:tmpl w:val="72BE5ADA"/>
    <w:name w:val="WW8Num33"/>
    <w:lvl w:ilvl="0" w:tplc="D19C062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B930251"/>
    <w:multiLevelType w:val="hybridMultilevel"/>
    <w:tmpl w:val="9584905E"/>
    <w:name w:val="WW8Num1022"/>
    <w:lvl w:ilvl="0" w:tplc="C7DA7A32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19EE333A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BDB6733"/>
    <w:multiLevelType w:val="hybridMultilevel"/>
    <w:tmpl w:val="B352C51A"/>
    <w:name w:val="WW8Num102"/>
    <w:lvl w:ilvl="0" w:tplc="8CA86BD8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F361912"/>
    <w:multiLevelType w:val="hybridMultilevel"/>
    <w:tmpl w:val="0DDC28A6"/>
    <w:name w:val="WW8Num43"/>
    <w:lvl w:ilvl="0" w:tplc="7B4A3D5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4FBE621B"/>
    <w:multiLevelType w:val="hybridMultilevel"/>
    <w:tmpl w:val="E8F6E578"/>
    <w:name w:val="WW8Num34"/>
    <w:lvl w:ilvl="0" w:tplc="E99CA31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Myriad Pro" w:hAnsi="Myriad Pro" w:hint="default"/>
        <w:b w:val="0"/>
        <w:i w:val="0"/>
        <w:sz w:val="20"/>
      </w:rPr>
    </w:lvl>
    <w:lvl w:ilvl="1" w:tplc="DCEC0D80">
      <w:start w:val="1"/>
      <w:numFmt w:val="lowerLetter"/>
      <w:lvlText w:val="%2)"/>
      <w:lvlJc w:val="left"/>
      <w:pPr>
        <w:tabs>
          <w:tab w:val="num" w:pos="737"/>
        </w:tabs>
        <w:ind w:left="737" w:hanging="380"/>
      </w:pPr>
      <w:rPr>
        <w:rFonts w:ascii="Verdana" w:hAnsi="Verdana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63A35E3"/>
    <w:multiLevelType w:val="hybridMultilevel"/>
    <w:tmpl w:val="E4F079F8"/>
    <w:name w:val="WW8Num42"/>
    <w:lvl w:ilvl="0" w:tplc="028E4C4E">
      <w:start w:val="7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3B04A58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667004D"/>
    <w:multiLevelType w:val="hybridMultilevel"/>
    <w:tmpl w:val="52EEF8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E73639"/>
    <w:multiLevelType w:val="multilevel"/>
    <w:tmpl w:val="2706974C"/>
    <w:name w:val="WW8Num3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8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</w:pPr>
    </w:lvl>
    <w:lvl w:ilvl="3">
      <w:start w:val="1"/>
      <w:numFmt w:val="decimal"/>
      <w:lvlText w:val="%4."/>
      <w:lvlJc w:val="left"/>
      <w:pPr>
        <w:tabs>
          <w:tab w:val="num" w:pos="2520"/>
        </w:tabs>
      </w:pPr>
    </w:lvl>
    <w:lvl w:ilvl="4">
      <w:start w:val="1"/>
      <w:numFmt w:val="lowerLetter"/>
      <w:lvlText w:val="%5."/>
      <w:lvlJc w:val="left"/>
      <w:pPr>
        <w:tabs>
          <w:tab w:val="num" w:pos="3240"/>
        </w:tabs>
      </w:pPr>
    </w:lvl>
    <w:lvl w:ilvl="5">
      <w:start w:val="1"/>
      <w:numFmt w:val="lowerRoman"/>
      <w:lvlText w:val="%6."/>
      <w:lvlJc w:val="right"/>
      <w:pPr>
        <w:tabs>
          <w:tab w:val="num" w:pos="3960"/>
        </w:tabs>
      </w:pPr>
    </w:lvl>
    <w:lvl w:ilvl="6">
      <w:start w:val="1"/>
      <w:numFmt w:val="decimal"/>
      <w:lvlText w:val="%7."/>
      <w:lvlJc w:val="left"/>
      <w:pPr>
        <w:tabs>
          <w:tab w:val="num" w:pos="4680"/>
        </w:tabs>
      </w:pPr>
    </w:lvl>
    <w:lvl w:ilvl="7">
      <w:start w:val="1"/>
      <w:numFmt w:val="lowerLetter"/>
      <w:lvlText w:val="%8."/>
      <w:lvlJc w:val="left"/>
      <w:pPr>
        <w:tabs>
          <w:tab w:val="num" w:pos="5400"/>
        </w:tabs>
      </w:pPr>
    </w:lvl>
    <w:lvl w:ilvl="8">
      <w:start w:val="1"/>
      <w:numFmt w:val="lowerRoman"/>
      <w:lvlText w:val="%9."/>
      <w:lvlJc w:val="right"/>
      <w:pPr>
        <w:tabs>
          <w:tab w:val="num" w:pos="6120"/>
        </w:tabs>
      </w:pPr>
    </w:lvl>
  </w:abstractNum>
  <w:abstractNum w:abstractNumId="46" w15:restartNumberingAfterBreak="0">
    <w:nsid w:val="5C992574"/>
    <w:multiLevelType w:val="hybridMultilevel"/>
    <w:tmpl w:val="14A08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CF31C9B"/>
    <w:multiLevelType w:val="hybridMultilevel"/>
    <w:tmpl w:val="1EA89A3C"/>
    <w:name w:val="WW8Num52"/>
    <w:lvl w:ilvl="0" w:tplc="2CEE11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DEA1D16"/>
    <w:multiLevelType w:val="hybridMultilevel"/>
    <w:tmpl w:val="0BA62758"/>
    <w:lvl w:ilvl="0" w:tplc="2D7E893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C25B06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Verdana" w:eastAsia="Times New Roman" w:hAnsi="Verdana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E134C60"/>
    <w:multiLevelType w:val="hybridMultilevel"/>
    <w:tmpl w:val="A2A2A19C"/>
    <w:lvl w:ilvl="0" w:tplc="5C408F5C">
      <w:start w:val="1"/>
      <w:numFmt w:val="decimal"/>
      <w:lvlText w:val="%1."/>
      <w:lvlJc w:val="left"/>
      <w:pPr>
        <w:ind w:left="612" w:hanging="358"/>
      </w:pPr>
      <w:rPr>
        <w:rFonts w:hint="default"/>
        <w:spacing w:val="-1"/>
        <w:w w:val="105"/>
      </w:rPr>
    </w:lvl>
    <w:lvl w:ilvl="1" w:tplc="3ED02DCC">
      <w:numFmt w:val="bullet"/>
      <w:lvlText w:val="•"/>
      <w:lvlJc w:val="left"/>
      <w:pPr>
        <w:ind w:left="1540" w:hanging="358"/>
      </w:pPr>
      <w:rPr>
        <w:rFonts w:hint="default"/>
      </w:rPr>
    </w:lvl>
    <w:lvl w:ilvl="2" w:tplc="5FCCA6E0">
      <w:numFmt w:val="bullet"/>
      <w:lvlText w:val="•"/>
      <w:lvlJc w:val="left"/>
      <w:pPr>
        <w:ind w:left="2460" w:hanging="358"/>
      </w:pPr>
      <w:rPr>
        <w:rFonts w:hint="default"/>
      </w:rPr>
    </w:lvl>
    <w:lvl w:ilvl="3" w:tplc="86CE0C9E">
      <w:numFmt w:val="bullet"/>
      <w:lvlText w:val="•"/>
      <w:lvlJc w:val="left"/>
      <w:pPr>
        <w:ind w:left="3380" w:hanging="358"/>
      </w:pPr>
      <w:rPr>
        <w:rFonts w:hint="default"/>
      </w:rPr>
    </w:lvl>
    <w:lvl w:ilvl="4" w:tplc="55ECC148">
      <w:numFmt w:val="bullet"/>
      <w:lvlText w:val="•"/>
      <w:lvlJc w:val="left"/>
      <w:pPr>
        <w:ind w:left="4300" w:hanging="358"/>
      </w:pPr>
      <w:rPr>
        <w:rFonts w:hint="default"/>
      </w:rPr>
    </w:lvl>
    <w:lvl w:ilvl="5" w:tplc="9CB8DEE8">
      <w:numFmt w:val="bullet"/>
      <w:lvlText w:val="•"/>
      <w:lvlJc w:val="left"/>
      <w:pPr>
        <w:ind w:left="5220" w:hanging="358"/>
      </w:pPr>
      <w:rPr>
        <w:rFonts w:hint="default"/>
      </w:rPr>
    </w:lvl>
    <w:lvl w:ilvl="6" w:tplc="25EAC642">
      <w:numFmt w:val="bullet"/>
      <w:lvlText w:val="•"/>
      <w:lvlJc w:val="left"/>
      <w:pPr>
        <w:ind w:left="6140" w:hanging="358"/>
      </w:pPr>
      <w:rPr>
        <w:rFonts w:hint="default"/>
      </w:rPr>
    </w:lvl>
    <w:lvl w:ilvl="7" w:tplc="77E40132">
      <w:numFmt w:val="bullet"/>
      <w:lvlText w:val="•"/>
      <w:lvlJc w:val="left"/>
      <w:pPr>
        <w:ind w:left="7061" w:hanging="358"/>
      </w:pPr>
      <w:rPr>
        <w:rFonts w:hint="default"/>
      </w:rPr>
    </w:lvl>
    <w:lvl w:ilvl="8" w:tplc="38C2F6BC">
      <w:numFmt w:val="bullet"/>
      <w:lvlText w:val="•"/>
      <w:lvlJc w:val="left"/>
      <w:pPr>
        <w:ind w:left="7981" w:hanging="358"/>
      </w:pPr>
      <w:rPr>
        <w:rFonts w:hint="default"/>
      </w:rPr>
    </w:lvl>
  </w:abstractNum>
  <w:abstractNum w:abstractNumId="50" w15:restartNumberingAfterBreak="0">
    <w:nsid w:val="5F4C34C5"/>
    <w:multiLevelType w:val="hybridMultilevel"/>
    <w:tmpl w:val="938E32B6"/>
    <w:lvl w:ilvl="0" w:tplc="3AFAD8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FA04790"/>
    <w:multiLevelType w:val="multilevel"/>
    <w:tmpl w:val="3DAA234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8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0" w:firstLine="0"/>
      </w:pPr>
      <w:rPr>
        <w:rFonts w:hint="default"/>
      </w:rPr>
    </w:lvl>
  </w:abstractNum>
  <w:abstractNum w:abstractNumId="52" w15:restartNumberingAfterBreak="0">
    <w:nsid w:val="607A64B7"/>
    <w:multiLevelType w:val="hybridMultilevel"/>
    <w:tmpl w:val="A1F2739A"/>
    <w:lvl w:ilvl="0" w:tplc="4228467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0CF2334"/>
    <w:multiLevelType w:val="hybridMultilevel"/>
    <w:tmpl w:val="339C3AA8"/>
    <w:name w:val="WW8Num343"/>
    <w:lvl w:ilvl="0" w:tplc="8AB6E1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12"/>
        <w:szCs w:val="1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1623184"/>
    <w:multiLevelType w:val="hybridMultilevel"/>
    <w:tmpl w:val="37ECE214"/>
    <w:lvl w:ilvl="0" w:tplc="13063A12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55" w15:restartNumberingAfterBreak="0">
    <w:nsid w:val="63A21AA1"/>
    <w:multiLevelType w:val="hybridMultilevel"/>
    <w:tmpl w:val="FEC2F5C4"/>
    <w:lvl w:ilvl="0" w:tplc="729064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7CE0BAD"/>
    <w:multiLevelType w:val="hybridMultilevel"/>
    <w:tmpl w:val="05FE27C2"/>
    <w:name w:val="WW8Num423"/>
    <w:lvl w:ilvl="0" w:tplc="A8E60C0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Myriad Pro" w:hAnsi="Myriad Pro" w:hint="default"/>
      </w:rPr>
    </w:lvl>
    <w:lvl w:ilvl="1" w:tplc="3684B8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FFC25B06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Verdana" w:eastAsia="Times New Roman" w:hAnsi="Verdana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8985677"/>
    <w:multiLevelType w:val="hybridMultilevel"/>
    <w:tmpl w:val="B6985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496A6F"/>
    <w:multiLevelType w:val="hybridMultilevel"/>
    <w:tmpl w:val="5DC4A0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C1F4302"/>
    <w:multiLevelType w:val="hybridMultilevel"/>
    <w:tmpl w:val="E80006B4"/>
    <w:name w:val="WW8Num44"/>
    <w:lvl w:ilvl="0" w:tplc="04FC8C38">
      <w:start w:val="10"/>
      <w:numFmt w:val="lowerLetter"/>
      <w:lvlText w:val="%1)"/>
      <w:lvlJc w:val="left"/>
      <w:pPr>
        <w:tabs>
          <w:tab w:val="num" w:pos="737"/>
        </w:tabs>
        <w:ind w:left="737" w:hanging="38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CE67A64"/>
    <w:multiLevelType w:val="hybridMultilevel"/>
    <w:tmpl w:val="6AF0EE2A"/>
    <w:lvl w:ilvl="0" w:tplc="A2D4419E">
      <w:start w:val="7"/>
      <w:numFmt w:val="decimal"/>
      <w:lvlText w:val="%1)"/>
      <w:lvlJc w:val="left"/>
      <w:pPr>
        <w:ind w:left="1031" w:hanging="351"/>
        <w:jc w:val="right"/>
      </w:pPr>
      <w:rPr>
        <w:rFonts w:hint="default"/>
        <w:spacing w:val="-1"/>
        <w:w w:val="101"/>
      </w:rPr>
    </w:lvl>
    <w:lvl w:ilvl="1" w:tplc="DE9C92E8">
      <w:numFmt w:val="bullet"/>
      <w:lvlText w:val="•"/>
      <w:lvlJc w:val="left"/>
      <w:pPr>
        <w:ind w:left="1918" w:hanging="351"/>
      </w:pPr>
      <w:rPr>
        <w:rFonts w:hint="default"/>
      </w:rPr>
    </w:lvl>
    <w:lvl w:ilvl="2" w:tplc="614277B8">
      <w:numFmt w:val="bullet"/>
      <w:lvlText w:val="•"/>
      <w:lvlJc w:val="left"/>
      <w:pPr>
        <w:ind w:left="2796" w:hanging="351"/>
      </w:pPr>
      <w:rPr>
        <w:rFonts w:hint="default"/>
      </w:rPr>
    </w:lvl>
    <w:lvl w:ilvl="3" w:tplc="3D32EFCA">
      <w:numFmt w:val="bullet"/>
      <w:lvlText w:val="•"/>
      <w:lvlJc w:val="left"/>
      <w:pPr>
        <w:ind w:left="3674" w:hanging="351"/>
      </w:pPr>
      <w:rPr>
        <w:rFonts w:hint="default"/>
      </w:rPr>
    </w:lvl>
    <w:lvl w:ilvl="4" w:tplc="B63C90BA">
      <w:numFmt w:val="bullet"/>
      <w:lvlText w:val="•"/>
      <w:lvlJc w:val="left"/>
      <w:pPr>
        <w:ind w:left="4552" w:hanging="351"/>
      </w:pPr>
      <w:rPr>
        <w:rFonts w:hint="default"/>
      </w:rPr>
    </w:lvl>
    <w:lvl w:ilvl="5" w:tplc="B100CD0C">
      <w:numFmt w:val="bullet"/>
      <w:lvlText w:val="•"/>
      <w:lvlJc w:val="left"/>
      <w:pPr>
        <w:ind w:left="5430" w:hanging="351"/>
      </w:pPr>
      <w:rPr>
        <w:rFonts w:hint="default"/>
      </w:rPr>
    </w:lvl>
    <w:lvl w:ilvl="6" w:tplc="CA48D8B4">
      <w:numFmt w:val="bullet"/>
      <w:lvlText w:val="•"/>
      <w:lvlJc w:val="left"/>
      <w:pPr>
        <w:ind w:left="6308" w:hanging="351"/>
      </w:pPr>
      <w:rPr>
        <w:rFonts w:hint="default"/>
      </w:rPr>
    </w:lvl>
    <w:lvl w:ilvl="7" w:tplc="07E41C34">
      <w:numFmt w:val="bullet"/>
      <w:lvlText w:val="•"/>
      <w:lvlJc w:val="left"/>
      <w:pPr>
        <w:ind w:left="7187" w:hanging="351"/>
      </w:pPr>
      <w:rPr>
        <w:rFonts w:hint="default"/>
      </w:rPr>
    </w:lvl>
    <w:lvl w:ilvl="8" w:tplc="8116C284">
      <w:numFmt w:val="bullet"/>
      <w:lvlText w:val="•"/>
      <w:lvlJc w:val="left"/>
      <w:pPr>
        <w:ind w:left="8065" w:hanging="351"/>
      </w:pPr>
      <w:rPr>
        <w:rFonts w:hint="default"/>
      </w:rPr>
    </w:lvl>
  </w:abstractNum>
  <w:abstractNum w:abstractNumId="61" w15:restartNumberingAfterBreak="0">
    <w:nsid w:val="6EE645B4"/>
    <w:multiLevelType w:val="hybridMultilevel"/>
    <w:tmpl w:val="84A658B8"/>
    <w:lvl w:ilvl="0" w:tplc="4544BB3E">
      <w:start w:val="1"/>
      <w:numFmt w:val="decimal"/>
      <w:lvlText w:val="%1)"/>
      <w:lvlJc w:val="left"/>
      <w:pPr>
        <w:ind w:left="605" w:hanging="351"/>
      </w:pPr>
      <w:rPr>
        <w:rFonts w:hint="default"/>
        <w:spacing w:val="-1"/>
        <w:w w:val="10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19F4314"/>
    <w:multiLevelType w:val="hybridMultilevel"/>
    <w:tmpl w:val="262245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54F2B4B"/>
    <w:multiLevelType w:val="hybridMultilevel"/>
    <w:tmpl w:val="EBD84CB2"/>
    <w:lvl w:ilvl="0" w:tplc="E92C03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0"/>
        <w:szCs w:val="1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8843074"/>
    <w:multiLevelType w:val="hybridMultilevel"/>
    <w:tmpl w:val="1098E824"/>
    <w:name w:val="WW8Num432"/>
    <w:lvl w:ilvl="0" w:tplc="7B4A3D5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5" w15:restartNumberingAfterBreak="0">
    <w:nsid w:val="79212A37"/>
    <w:multiLevelType w:val="hybridMultilevel"/>
    <w:tmpl w:val="8EB2BC7A"/>
    <w:name w:val="WW8Num122"/>
    <w:lvl w:ilvl="0" w:tplc="0000000B">
      <w:start w:val="1"/>
      <w:numFmt w:val="decimal"/>
      <w:lvlText w:val="%1."/>
      <w:lvlJc w:val="left"/>
      <w:pPr>
        <w:tabs>
          <w:tab w:val="num" w:pos="360"/>
        </w:tabs>
      </w:pPr>
      <w:rPr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F1F0A97"/>
    <w:multiLevelType w:val="hybridMultilevel"/>
    <w:tmpl w:val="FCB44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56"/>
  </w:num>
  <w:num w:numId="3">
    <w:abstractNumId w:val="42"/>
  </w:num>
  <w:num w:numId="4">
    <w:abstractNumId w:val="50"/>
  </w:num>
  <w:num w:numId="5">
    <w:abstractNumId w:val="55"/>
  </w:num>
  <w:num w:numId="6">
    <w:abstractNumId w:val="48"/>
  </w:num>
  <w:num w:numId="7">
    <w:abstractNumId w:val="58"/>
  </w:num>
  <w:num w:numId="8">
    <w:abstractNumId w:val="63"/>
  </w:num>
  <w:num w:numId="9">
    <w:abstractNumId w:val="24"/>
  </w:num>
  <w:num w:numId="10">
    <w:abstractNumId w:val="35"/>
  </w:num>
  <w:num w:numId="11">
    <w:abstractNumId w:val="19"/>
  </w:num>
  <w:num w:numId="12">
    <w:abstractNumId w:val="51"/>
  </w:num>
  <w:num w:numId="13">
    <w:abstractNumId w:val="46"/>
  </w:num>
  <w:num w:numId="14">
    <w:abstractNumId w:val="26"/>
  </w:num>
  <w:num w:numId="15">
    <w:abstractNumId w:val="32"/>
  </w:num>
  <w:num w:numId="16">
    <w:abstractNumId w:val="54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39"/>
  </w:num>
  <w:num w:numId="20">
    <w:abstractNumId w:val="57"/>
  </w:num>
  <w:num w:numId="2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6"/>
  </w:num>
  <w:num w:numId="23">
    <w:abstractNumId w:val="52"/>
  </w:num>
  <w:num w:numId="24">
    <w:abstractNumId w:val="44"/>
  </w:num>
  <w:num w:numId="25">
    <w:abstractNumId w:val="34"/>
  </w:num>
  <w:num w:numId="26">
    <w:abstractNumId w:val="22"/>
  </w:num>
  <w:num w:numId="27">
    <w:abstractNumId w:val="28"/>
  </w:num>
  <w:num w:numId="28">
    <w:abstractNumId w:val="23"/>
  </w:num>
  <w:num w:numId="29">
    <w:abstractNumId w:val="60"/>
  </w:num>
  <w:num w:numId="30">
    <w:abstractNumId w:val="49"/>
  </w:num>
  <w:num w:numId="31">
    <w:abstractNumId w:val="20"/>
  </w:num>
  <w:num w:numId="32">
    <w:abstractNumId w:val="36"/>
  </w:num>
  <w:num w:numId="33">
    <w:abstractNumId w:val="6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B28"/>
    <w:rsid w:val="000037BA"/>
    <w:rsid w:val="00003D14"/>
    <w:rsid w:val="000103D6"/>
    <w:rsid w:val="00013756"/>
    <w:rsid w:val="000155D9"/>
    <w:rsid w:val="00017E9C"/>
    <w:rsid w:val="00020A9C"/>
    <w:rsid w:val="00023D65"/>
    <w:rsid w:val="00032E0D"/>
    <w:rsid w:val="0003356F"/>
    <w:rsid w:val="000349D0"/>
    <w:rsid w:val="00041416"/>
    <w:rsid w:val="00041669"/>
    <w:rsid w:val="00047F37"/>
    <w:rsid w:val="00054386"/>
    <w:rsid w:val="00054EA6"/>
    <w:rsid w:val="00056762"/>
    <w:rsid w:val="000573FE"/>
    <w:rsid w:val="00057EC2"/>
    <w:rsid w:val="00063B04"/>
    <w:rsid w:val="00065711"/>
    <w:rsid w:val="00066CCF"/>
    <w:rsid w:val="00067C84"/>
    <w:rsid w:val="000709DB"/>
    <w:rsid w:val="000727CD"/>
    <w:rsid w:val="00075FB2"/>
    <w:rsid w:val="0008018B"/>
    <w:rsid w:val="0008079C"/>
    <w:rsid w:val="000851B7"/>
    <w:rsid w:val="000854EA"/>
    <w:rsid w:val="0009756A"/>
    <w:rsid w:val="000A1409"/>
    <w:rsid w:val="000B2F85"/>
    <w:rsid w:val="000B662A"/>
    <w:rsid w:val="000C0B81"/>
    <w:rsid w:val="000C1EE5"/>
    <w:rsid w:val="000C324A"/>
    <w:rsid w:val="000C651E"/>
    <w:rsid w:val="000D4D76"/>
    <w:rsid w:val="000E232A"/>
    <w:rsid w:val="000E2EAC"/>
    <w:rsid w:val="000E6E0F"/>
    <w:rsid w:val="000E722B"/>
    <w:rsid w:val="000F213E"/>
    <w:rsid w:val="000F21A5"/>
    <w:rsid w:val="000F2BA1"/>
    <w:rsid w:val="001070BE"/>
    <w:rsid w:val="00116F69"/>
    <w:rsid w:val="00117A7F"/>
    <w:rsid w:val="00124370"/>
    <w:rsid w:val="00124635"/>
    <w:rsid w:val="001256EA"/>
    <w:rsid w:val="00137D70"/>
    <w:rsid w:val="0014008E"/>
    <w:rsid w:val="00151191"/>
    <w:rsid w:val="00157131"/>
    <w:rsid w:val="00157163"/>
    <w:rsid w:val="00157D09"/>
    <w:rsid w:val="001618E7"/>
    <w:rsid w:val="00164593"/>
    <w:rsid w:val="0016554A"/>
    <w:rsid w:val="001658AA"/>
    <w:rsid w:val="00171462"/>
    <w:rsid w:val="0017153B"/>
    <w:rsid w:val="00175119"/>
    <w:rsid w:val="00182B62"/>
    <w:rsid w:val="001914BC"/>
    <w:rsid w:val="001A156A"/>
    <w:rsid w:val="001A5AB0"/>
    <w:rsid w:val="001B2422"/>
    <w:rsid w:val="001B54CC"/>
    <w:rsid w:val="001B6B7D"/>
    <w:rsid w:val="001B7D8F"/>
    <w:rsid w:val="001C0CA7"/>
    <w:rsid w:val="001C11F9"/>
    <w:rsid w:val="001C41E7"/>
    <w:rsid w:val="001C74E0"/>
    <w:rsid w:val="001C7B28"/>
    <w:rsid w:val="001E07BD"/>
    <w:rsid w:val="001E2809"/>
    <w:rsid w:val="001E351F"/>
    <w:rsid w:val="001E6B53"/>
    <w:rsid w:val="001F5008"/>
    <w:rsid w:val="00201E7E"/>
    <w:rsid w:val="002116A7"/>
    <w:rsid w:val="00215817"/>
    <w:rsid w:val="0022500A"/>
    <w:rsid w:val="002266B3"/>
    <w:rsid w:val="00230C5F"/>
    <w:rsid w:val="002333AD"/>
    <w:rsid w:val="00233FBF"/>
    <w:rsid w:val="00242A67"/>
    <w:rsid w:val="00250577"/>
    <w:rsid w:val="00252773"/>
    <w:rsid w:val="00254C00"/>
    <w:rsid w:val="00257120"/>
    <w:rsid w:val="00263BB4"/>
    <w:rsid w:val="00264E0A"/>
    <w:rsid w:val="00273F31"/>
    <w:rsid w:val="002823FD"/>
    <w:rsid w:val="00286EFC"/>
    <w:rsid w:val="00290B5A"/>
    <w:rsid w:val="002957A2"/>
    <w:rsid w:val="00295F69"/>
    <w:rsid w:val="00296A2C"/>
    <w:rsid w:val="002A2AA8"/>
    <w:rsid w:val="002A3F97"/>
    <w:rsid w:val="002A4B05"/>
    <w:rsid w:val="002A5EA2"/>
    <w:rsid w:val="002B1CF9"/>
    <w:rsid w:val="002B2467"/>
    <w:rsid w:val="002B6A7A"/>
    <w:rsid w:val="002B7024"/>
    <w:rsid w:val="002C0812"/>
    <w:rsid w:val="002C4730"/>
    <w:rsid w:val="002C7FE7"/>
    <w:rsid w:val="002D317A"/>
    <w:rsid w:val="002E2921"/>
    <w:rsid w:val="002E54D0"/>
    <w:rsid w:val="00305AA9"/>
    <w:rsid w:val="00305AE7"/>
    <w:rsid w:val="00325576"/>
    <w:rsid w:val="0033058B"/>
    <w:rsid w:val="00330697"/>
    <w:rsid w:val="00332031"/>
    <w:rsid w:val="003339F4"/>
    <w:rsid w:val="0033438D"/>
    <w:rsid w:val="00341B80"/>
    <w:rsid w:val="00347223"/>
    <w:rsid w:val="0034730D"/>
    <w:rsid w:val="00347913"/>
    <w:rsid w:val="00350667"/>
    <w:rsid w:val="003559C7"/>
    <w:rsid w:val="003579FD"/>
    <w:rsid w:val="00361EAF"/>
    <w:rsid w:val="003652CD"/>
    <w:rsid w:val="0037489D"/>
    <w:rsid w:val="003828B8"/>
    <w:rsid w:val="00384AD0"/>
    <w:rsid w:val="00391CFD"/>
    <w:rsid w:val="00392F48"/>
    <w:rsid w:val="003A4AB8"/>
    <w:rsid w:val="003A633E"/>
    <w:rsid w:val="003B08CE"/>
    <w:rsid w:val="003B2651"/>
    <w:rsid w:val="003B26B9"/>
    <w:rsid w:val="003B7E82"/>
    <w:rsid w:val="003C19CE"/>
    <w:rsid w:val="003C36E1"/>
    <w:rsid w:val="003C4209"/>
    <w:rsid w:val="003C4283"/>
    <w:rsid w:val="003D18F2"/>
    <w:rsid w:val="003D191F"/>
    <w:rsid w:val="003D1DEE"/>
    <w:rsid w:val="003D227C"/>
    <w:rsid w:val="003D581E"/>
    <w:rsid w:val="003D7121"/>
    <w:rsid w:val="003F04CD"/>
    <w:rsid w:val="003F294D"/>
    <w:rsid w:val="003F3E98"/>
    <w:rsid w:val="003F76D6"/>
    <w:rsid w:val="00400023"/>
    <w:rsid w:val="00404170"/>
    <w:rsid w:val="004110FE"/>
    <w:rsid w:val="00422A5A"/>
    <w:rsid w:val="00424EC1"/>
    <w:rsid w:val="00432F99"/>
    <w:rsid w:val="00447202"/>
    <w:rsid w:val="00447F0D"/>
    <w:rsid w:val="004520A4"/>
    <w:rsid w:val="004572AD"/>
    <w:rsid w:val="00462CCB"/>
    <w:rsid w:val="00466B8C"/>
    <w:rsid w:val="00475BAA"/>
    <w:rsid w:val="00477983"/>
    <w:rsid w:val="0048167C"/>
    <w:rsid w:val="00484663"/>
    <w:rsid w:val="004863B7"/>
    <w:rsid w:val="004962F3"/>
    <w:rsid w:val="004A1DB1"/>
    <w:rsid w:val="004A43F9"/>
    <w:rsid w:val="004A7BC9"/>
    <w:rsid w:val="004B12EE"/>
    <w:rsid w:val="004B1633"/>
    <w:rsid w:val="004B2766"/>
    <w:rsid w:val="004C163E"/>
    <w:rsid w:val="004C5A89"/>
    <w:rsid w:val="004D20AB"/>
    <w:rsid w:val="004F47C9"/>
    <w:rsid w:val="004F5498"/>
    <w:rsid w:val="004F6DA5"/>
    <w:rsid w:val="00511948"/>
    <w:rsid w:val="005143D1"/>
    <w:rsid w:val="005145D4"/>
    <w:rsid w:val="005208DC"/>
    <w:rsid w:val="00521E13"/>
    <w:rsid w:val="0052288C"/>
    <w:rsid w:val="00525374"/>
    <w:rsid w:val="00532725"/>
    <w:rsid w:val="005346DF"/>
    <w:rsid w:val="00541BB0"/>
    <w:rsid w:val="00552FB4"/>
    <w:rsid w:val="005537FD"/>
    <w:rsid w:val="00556BED"/>
    <w:rsid w:val="005603DE"/>
    <w:rsid w:val="00560CCD"/>
    <w:rsid w:val="00560F04"/>
    <w:rsid w:val="005632BD"/>
    <w:rsid w:val="00570BA7"/>
    <w:rsid w:val="00576643"/>
    <w:rsid w:val="0058206C"/>
    <w:rsid w:val="00594845"/>
    <w:rsid w:val="005A702C"/>
    <w:rsid w:val="005B08E2"/>
    <w:rsid w:val="005B1745"/>
    <w:rsid w:val="005B76B6"/>
    <w:rsid w:val="005C6DEF"/>
    <w:rsid w:val="005E2356"/>
    <w:rsid w:val="005E4B7B"/>
    <w:rsid w:val="005E590A"/>
    <w:rsid w:val="005F1589"/>
    <w:rsid w:val="005F43A1"/>
    <w:rsid w:val="005F7310"/>
    <w:rsid w:val="006011E5"/>
    <w:rsid w:val="00601411"/>
    <w:rsid w:val="006033FE"/>
    <w:rsid w:val="00611760"/>
    <w:rsid w:val="00612D77"/>
    <w:rsid w:val="00614B98"/>
    <w:rsid w:val="006171ED"/>
    <w:rsid w:val="00617665"/>
    <w:rsid w:val="00617F1A"/>
    <w:rsid w:val="00622A4C"/>
    <w:rsid w:val="00622BFA"/>
    <w:rsid w:val="00625C7A"/>
    <w:rsid w:val="00631F93"/>
    <w:rsid w:val="00637737"/>
    <w:rsid w:val="006410BC"/>
    <w:rsid w:val="0064264A"/>
    <w:rsid w:val="006529EC"/>
    <w:rsid w:val="006547E0"/>
    <w:rsid w:val="00656459"/>
    <w:rsid w:val="00656A9E"/>
    <w:rsid w:val="006714C4"/>
    <w:rsid w:val="006726B0"/>
    <w:rsid w:val="00686C26"/>
    <w:rsid w:val="006956C8"/>
    <w:rsid w:val="00695FF7"/>
    <w:rsid w:val="006A00E8"/>
    <w:rsid w:val="006A4106"/>
    <w:rsid w:val="006A4CA4"/>
    <w:rsid w:val="006B19B0"/>
    <w:rsid w:val="006B3F4E"/>
    <w:rsid w:val="006B7CB9"/>
    <w:rsid w:val="006C0A5D"/>
    <w:rsid w:val="006C3C45"/>
    <w:rsid w:val="006D171E"/>
    <w:rsid w:val="006D3D21"/>
    <w:rsid w:val="006D460A"/>
    <w:rsid w:val="006F06B9"/>
    <w:rsid w:val="006F49B1"/>
    <w:rsid w:val="00700750"/>
    <w:rsid w:val="00710D67"/>
    <w:rsid w:val="007146C7"/>
    <w:rsid w:val="0071684E"/>
    <w:rsid w:val="00717248"/>
    <w:rsid w:val="007251E1"/>
    <w:rsid w:val="0072542E"/>
    <w:rsid w:val="00732C26"/>
    <w:rsid w:val="00737958"/>
    <w:rsid w:val="00745269"/>
    <w:rsid w:val="007575EE"/>
    <w:rsid w:val="00762A9F"/>
    <w:rsid w:val="00763501"/>
    <w:rsid w:val="007735FB"/>
    <w:rsid w:val="007746C4"/>
    <w:rsid w:val="00774BC7"/>
    <w:rsid w:val="00774CC3"/>
    <w:rsid w:val="007773A9"/>
    <w:rsid w:val="00781581"/>
    <w:rsid w:val="00785189"/>
    <w:rsid w:val="007876C4"/>
    <w:rsid w:val="007968B6"/>
    <w:rsid w:val="00796FBD"/>
    <w:rsid w:val="00797B4B"/>
    <w:rsid w:val="007A2293"/>
    <w:rsid w:val="007A2423"/>
    <w:rsid w:val="007A7083"/>
    <w:rsid w:val="007B0692"/>
    <w:rsid w:val="007B2ABA"/>
    <w:rsid w:val="007C52FB"/>
    <w:rsid w:val="007D4044"/>
    <w:rsid w:val="007D7205"/>
    <w:rsid w:val="007E210F"/>
    <w:rsid w:val="007E4659"/>
    <w:rsid w:val="007E5584"/>
    <w:rsid w:val="007F2C2A"/>
    <w:rsid w:val="007F782E"/>
    <w:rsid w:val="0080199E"/>
    <w:rsid w:val="00804138"/>
    <w:rsid w:val="00807221"/>
    <w:rsid w:val="0082336E"/>
    <w:rsid w:val="00823C0A"/>
    <w:rsid w:val="008308DF"/>
    <w:rsid w:val="00831A68"/>
    <w:rsid w:val="0083273C"/>
    <w:rsid w:val="00842575"/>
    <w:rsid w:val="00850E11"/>
    <w:rsid w:val="00854448"/>
    <w:rsid w:val="00857AFB"/>
    <w:rsid w:val="0086181A"/>
    <w:rsid w:val="00863D23"/>
    <w:rsid w:val="008730B7"/>
    <w:rsid w:val="00873DFF"/>
    <w:rsid w:val="008772D1"/>
    <w:rsid w:val="008852FE"/>
    <w:rsid w:val="00891E0B"/>
    <w:rsid w:val="008959E8"/>
    <w:rsid w:val="008A3386"/>
    <w:rsid w:val="008A5FDD"/>
    <w:rsid w:val="008B4EAF"/>
    <w:rsid w:val="008B5852"/>
    <w:rsid w:val="008B7D5C"/>
    <w:rsid w:val="008C0DFA"/>
    <w:rsid w:val="008C6D88"/>
    <w:rsid w:val="008D04D8"/>
    <w:rsid w:val="008D4091"/>
    <w:rsid w:val="008E5488"/>
    <w:rsid w:val="008F52D4"/>
    <w:rsid w:val="008F7C2F"/>
    <w:rsid w:val="00902F2F"/>
    <w:rsid w:val="0090345B"/>
    <w:rsid w:val="00911313"/>
    <w:rsid w:val="0091668C"/>
    <w:rsid w:val="00916C53"/>
    <w:rsid w:val="00917A2F"/>
    <w:rsid w:val="00920490"/>
    <w:rsid w:val="009256C7"/>
    <w:rsid w:val="00927DA9"/>
    <w:rsid w:val="009407CE"/>
    <w:rsid w:val="00940B36"/>
    <w:rsid w:val="00950174"/>
    <w:rsid w:val="00952B55"/>
    <w:rsid w:val="0095625D"/>
    <w:rsid w:val="00960299"/>
    <w:rsid w:val="009612B0"/>
    <w:rsid w:val="00961321"/>
    <w:rsid w:val="00962222"/>
    <w:rsid w:val="00962741"/>
    <w:rsid w:val="0096347C"/>
    <w:rsid w:val="00963C2B"/>
    <w:rsid w:val="00970690"/>
    <w:rsid w:val="0097377D"/>
    <w:rsid w:val="00974AED"/>
    <w:rsid w:val="00982BD6"/>
    <w:rsid w:val="00985BC0"/>
    <w:rsid w:val="00986B94"/>
    <w:rsid w:val="0099355F"/>
    <w:rsid w:val="009A02AB"/>
    <w:rsid w:val="009A06C7"/>
    <w:rsid w:val="009B26E2"/>
    <w:rsid w:val="009D4F79"/>
    <w:rsid w:val="009D6055"/>
    <w:rsid w:val="009E1F2E"/>
    <w:rsid w:val="009E4D78"/>
    <w:rsid w:val="009E4FA7"/>
    <w:rsid w:val="009F0A54"/>
    <w:rsid w:val="00A12787"/>
    <w:rsid w:val="00A219C6"/>
    <w:rsid w:val="00A30DF2"/>
    <w:rsid w:val="00A342FC"/>
    <w:rsid w:val="00A41419"/>
    <w:rsid w:val="00A4216E"/>
    <w:rsid w:val="00A54F6E"/>
    <w:rsid w:val="00A55338"/>
    <w:rsid w:val="00A577F1"/>
    <w:rsid w:val="00A610FA"/>
    <w:rsid w:val="00A649E9"/>
    <w:rsid w:val="00A6524B"/>
    <w:rsid w:val="00A66A01"/>
    <w:rsid w:val="00A70FAB"/>
    <w:rsid w:val="00A74364"/>
    <w:rsid w:val="00A76AC9"/>
    <w:rsid w:val="00A83356"/>
    <w:rsid w:val="00A84C0C"/>
    <w:rsid w:val="00A90B02"/>
    <w:rsid w:val="00A93458"/>
    <w:rsid w:val="00A93C3D"/>
    <w:rsid w:val="00A954B1"/>
    <w:rsid w:val="00A9776D"/>
    <w:rsid w:val="00A97A34"/>
    <w:rsid w:val="00AA1267"/>
    <w:rsid w:val="00AA3A86"/>
    <w:rsid w:val="00AA4706"/>
    <w:rsid w:val="00AA7D74"/>
    <w:rsid w:val="00AA7E15"/>
    <w:rsid w:val="00AB1D47"/>
    <w:rsid w:val="00AC3C60"/>
    <w:rsid w:val="00AD56C1"/>
    <w:rsid w:val="00AD582A"/>
    <w:rsid w:val="00AE192D"/>
    <w:rsid w:val="00AE2B9C"/>
    <w:rsid w:val="00AE5734"/>
    <w:rsid w:val="00AF5639"/>
    <w:rsid w:val="00AF75F2"/>
    <w:rsid w:val="00B058F2"/>
    <w:rsid w:val="00B11F1B"/>
    <w:rsid w:val="00B12461"/>
    <w:rsid w:val="00B12B95"/>
    <w:rsid w:val="00B13E10"/>
    <w:rsid w:val="00B1505F"/>
    <w:rsid w:val="00B16656"/>
    <w:rsid w:val="00B261B7"/>
    <w:rsid w:val="00B26F78"/>
    <w:rsid w:val="00B279FA"/>
    <w:rsid w:val="00B32497"/>
    <w:rsid w:val="00B33EFC"/>
    <w:rsid w:val="00B37ED9"/>
    <w:rsid w:val="00B430A5"/>
    <w:rsid w:val="00B45857"/>
    <w:rsid w:val="00B542BD"/>
    <w:rsid w:val="00B5798F"/>
    <w:rsid w:val="00B64B47"/>
    <w:rsid w:val="00B7107D"/>
    <w:rsid w:val="00B77056"/>
    <w:rsid w:val="00B82FA6"/>
    <w:rsid w:val="00B84D31"/>
    <w:rsid w:val="00B860D2"/>
    <w:rsid w:val="00B86173"/>
    <w:rsid w:val="00B8775F"/>
    <w:rsid w:val="00B87BFD"/>
    <w:rsid w:val="00B920C2"/>
    <w:rsid w:val="00BA6F60"/>
    <w:rsid w:val="00BA7CEA"/>
    <w:rsid w:val="00BB66EF"/>
    <w:rsid w:val="00BB6898"/>
    <w:rsid w:val="00BC4F4B"/>
    <w:rsid w:val="00BC6AC7"/>
    <w:rsid w:val="00BD0F7E"/>
    <w:rsid w:val="00BD3826"/>
    <w:rsid w:val="00BD3D7C"/>
    <w:rsid w:val="00BE69DA"/>
    <w:rsid w:val="00BF6D32"/>
    <w:rsid w:val="00C01730"/>
    <w:rsid w:val="00C05873"/>
    <w:rsid w:val="00C0758B"/>
    <w:rsid w:val="00C10942"/>
    <w:rsid w:val="00C2269B"/>
    <w:rsid w:val="00C2283A"/>
    <w:rsid w:val="00C30182"/>
    <w:rsid w:val="00C33316"/>
    <w:rsid w:val="00C375DA"/>
    <w:rsid w:val="00C4310F"/>
    <w:rsid w:val="00C43770"/>
    <w:rsid w:val="00C55928"/>
    <w:rsid w:val="00C66D92"/>
    <w:rsid w:val="00C7023B"/>
    <w:rsid w:val="00C73770"/>
    <w:rsid w:val="00C75D4A"/>
    <w:rsid w:val="00C762E9"/>
    <w:rsid w:val="00C84F1C"/>
    <w:rsid w:val="00C900F3"/>
    <w:rsid w:val="00C9011F"/>
    <w:rsid w:val="00C90E10"/>
    <w:rsid w:val="00C92836"/>
    <w:rsid w:val="00C95601"/>
    <w:rsid w:val="00C97DF5"/>
    <w:rsid w:val="00CA5996"/>
    <w:rsid w:val="00CA5B2A"/>
    <w:rsid w:val="00CB1635"/>
    <w:rsid w:val="00CB20AC"/>
    <w:rsid w:val="00CB51D9"/>
    <w:rsid w:val="00CB62DD"/>
    <w:rsid w:val="00CC5297"/>
    <w:rsid w:val="00CC6D53"/>
    <w:rsid w:val="00CD213F"/>
    <w:rsid w:val="00CD73FE"/>
    <w:rsid w:val="00CE224F"/>
    <w:rsid w:val="00D01853"/>
    <w:rsid w:val="00D025B9"/>
    <w:rsid w:val="00D15A3D"/>
    <w:rsid w:val="00D1769A"/>
    <w:rsid w:val="00D202BD"/>
    <w:rsid w:val="00D20490"/>
    <w:rsid w:val="00D21F9C"/>
    <w:rsid w:val="00D25D07"/>
    <w:rsid w:val="00D26F21"/>
    <w:rsid w:val="00D31564"/>
    <w:rsid w:val="00D35101"/>
    <w:rsid w:val="00D612A8"/>
    <w:rsid w:val="00D62DC4"/>
    <w:rsid w:val="00D70C9B"/>
    <w:rsid w:val="00D70F56"/>
    <w:rsid w:val="00D73A8F"/>
    <w:rsid w:val="00D73E1A"/>
    <w:rsid w:val="00D77808"/>
    <w:rsid w:val="00D77AC3"/>
    <w:rsid w:val="00D84264"/>
    <w:rsid w:val="00D8627F"/>
    <w:rsid w:val="00D91C53"/>
    <w:rsid w:val="00D92B38"/>
    <w:rsid w:val="00D956ED"/>
    <w:rsid w:val="00D974F9"/>
    <w:rsid w:val="00DA382C"/>
    <w:rsid w:val="00DA4226"/>
    <w:rsid w:val="00DA5FD2"/>
    <w:rsid w:val="00DC21B1"/>
    <w:rsid w:val="00DC2F3C"/>
    <w:rsid w:val="00DC5828"/>
    <w:rsid w:val="00DD0E8E"/>
    <w:rsid w:val="00DF0199"/>
    <w:rsid w:val="00DF0A2A"/>
    <w:rsid w:val="00DF4354"/>
    <w:rsid w:val="00DF4CF8"/>
    <w:rsid w:val="00E0327E"/>
    <w:rsid w:val="00E05A03"/>
    <w:rsid w:val="00E05DF8"/>
    <w:rsid w:val="00E07E5F"/>
    <w:rsid w:val="00E110EA"/>
    <w:rsid w:val="00E148B4"/>
    <w:rsid w:val="00E21CA1"/>
    <w:rsid w:val="00E2550F"/>
    <w:rsid w:val="00E40B50"/>
    <w:rsid w:val="00E56250"/>
    <w:rsid w:val="00E5691C"/>
    <w:rsid w:val="00E6027D"/>
    <w:rsid w:val="00E61A92"/>
    <w:rsid w:val="00E67295"/>
    <w:rsid w:val="00E72901"/>
    <w:rsid w:val="00E737B0"/>
    <w:rsid w:val="00E74FE4"/>
    <w:rsid w:val="00E77392"/>
    <w:rsid w:val="00E77510"/>
    <w:rsid w:val="00E778BD"/>
    <w:rsid w:val="00E85865"/>
    <w:rsid w:val="00E90C6F"/>
    <w:rsid w:val="00E92DEE"/>
    <w:rsid w:val="00E93429"/>
    <w:rsid w:val="00E93AC2"/>
    <w:rsid w:val="00E95E5C"/>
    <w:rsid w:val="00EA37FA"/>
    <w:rsid w:val="00EA4038"/>
    <w:rsid w:val="00EA7C1D"/>
    <w:rsid w:val="00EB0522"/>
    <w:rsid w:val="00EB06A4"/>
    <w:rsid w:val="00EB31F6"/>
    <w:rsid w:val="00EB3E27"/>
    <w:rsid w:val="00EB5B27"/>
    <w:rsid w:val="00EB7F01"/>
    <w:rsid w:val="00EC1146"/>
    <w:rsid w:val="00EC4CCF"/>
    <w:rsid w:val="00ED4D25"/>
    <w:rsid w:val="00ED50CC"/>
    <w:rsid w:val="00ED78EE"/>
    <w:rsid w:val="00EE7089"/>
    <w:rsid w:val="00EF0BE4"/>
    <w:rsid w:val="00EF2EB0"/>
    <w:rsid w:val="00EF4D80"/>
    <w:rsid w:val="00F01E51"/>
    <w:rsid w:val="00F03215"/>
    <w:rsid w:val="00F14094"/>
    <w:rsid w:val="00F15A42"/>
    <w:rsid w:val="00F270C9"/>
    <w:rsid w:val="00F313CA"/>
    <w:rsid w:val="00F33BEF"/>
    <w:rsid w:val="00F34EE1"/>
    <w:rsid w:val="00F51976"/>
    <w:rsid w:val="00F53D09"/>
    <w:rsid w:val="00F55506"/>
    <w:rsid w:val="00F569B9"/>
    <w:rsid w:val="00F613F2"/>
    <w:rsid w:val="00F62C53"/>
    <w:rsid w:val="00F67C5A"/>
    <w:rsid w:val="00F702F1"/>
    <w:rsid w:val="00F712D6"/>
    <w:rsid w:val="00F7375A"/>
    <w:rsid w:val="00F76EBA"/>
    <w:rsid w:val="00F81BDF"/>
    <w:rsid w:val="00F85B5D"/>
    <w:rsid w:val="00F95FE3"/>
    <w:rsid w:val="00F96F11"/>
    <w:rsid w:val="00FA4ABB"/>
    <w:rsid w:val="00FB15F0"/>
    <w:rsid w:val="00FB1FEC"/>
    <w:rsid w:val="00FB35C7"/>
    <w:rsid w:val="00FB576F"/>
    <w:rsid w:val="00FC3C09"/>
    <w:rsid w:val="00FD4041"/>
    <w:rsid w:val="00FD54D0"/>
    <w:rsid w:val="00FD6E35"/>
    <w:rsid w:val="00FE4748"/>
    <w:rsid w:val="00FE4AC3"/>
    <w:rsid w:val="00FF1048"/>
    <w:rsid w:val="00FF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F090C10"/>
  <w15:docId w15:val="{9CA900C0-4747-4313-A41B-58CD093F7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350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63501"/>
    <w:pPr>
      <w:keepNext/>
      <w:widowControl w:val="0"/>
      <w:shd w:val="clear" w:color="auto" w:fill="FFFFFF"/>
      <w:tabs>
        <w:tab w:val="num" w:pos="0"/>
      </w:tabs>
      <w:suppressAutoHyphens/>
      <w:spacing w:before="134" w:line="461" w:lineRule="exact"/>
      <w:ind w:left="2155" w:right="2155"/>
      <w:jc w:val="center"/>
      <w:outlineLvl w:val="0"/>
    </w:pPr>
    <w:rPr>
      <w:b/>
      <w:color w:val="000000"/>
      <w:kern w:val="1"/>
      <w:sz w:val="28"/>
      <w:szCs w:val="20"/>
      <w:lang w:eastAsia="ar-SA"/>
    </w:rPr>
  </w:style>
  <w:style w:type="paragraph" w:styleId="Nagwek2">
    <w:name w:val="heading 2"/>
    <w:basedOn w:val="Normalny"/>
    <w:next w:val="Normalny"/>
    <w:qFormat/>
    <w:rsid w:val="00763501"/>
    <w:pPr>
      <w:keepNext/>
      <w:outlineLvl w:val="1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763501"/>
  </w:style>
  <w:style w:type="paragraph" w:styleId="Tekstpodstawowy">
    <w:name w:val="Body Text"/>
    <w:basedOn w:val="Normalny"/>
    <w:link w:val="TekstpodstawowyZnak"/>
    <w:rsid w:val="00763501"/>
    <w:pPr>
      <w:widowControl w:val="0"/>
      <w:shd w:val="clear" w:color="auto" w:fill="FFFFFF"/>
      <w:suppressAutoHyphens/>
      <w:spacing w:before="254" w:line="264" w:lineRule="exact"/>
      <w:ind w:right="1766"/>
    </w:pPr>
    <w:rPr>
      <w:color w:val="000000"/>
      <w:spacing w:val="-4"/>
      <w:szCs w:val="20"/>
      <w:lang w:eastAsia="ar-SA"/>
    </w:rPr>
  </w:style>
  <w:style w:type="paragraph" w:styleId="Lista">
    <w:name w:val="List"/>
    <w:basedOn w:val="Tekstpodstawowy"/>
    <w:rsid w:val="00763501"/>
    <w:pPr>
      <w:shd w:val="clear" w:color="auto" w:fill="auto"/>
      <w:spacing w:before="0" w:after="120" w:line="240" w:lineRule="auto"/>
      <w:ind w:right="0"/>
    </w:pPr>
    <w:rPr>
      <w:rFonts w:eastAsia="Lucida Sans Unicode"/>
      <w:color w:val="auto"/>
      <w:spacing w:val="0"/>
    </w:rPr>
  </w:style>
  <w:style w:type="paragraph" w:styleId="Tekstpodstawowy2">
    <w:name w:val="Body Text 2"/>
    <w:basedOn w:val="Normalny"/>
    <w:rsid w:val="00763501"/>
    <w:pPr>
      <w:widowControl w:val="0"/>
      <w:suppressAutoHyphens/>
    </w:pPr>
    <w:rPr>
      <w:szCs w:val="20"/>
      <w:lang w:eastAsia="ar-SA"/>
    </w:rPr>
  </w:style>
  <w:style w:type="paragraph" w:styleId="Nagwek">
    <w:name w:val="header"/>
    <w:basedOn w:val="Normalny"/>
    <w:link w:val="NagwekZnak"/>
    <w:rsid w:val="00763501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763501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paragraph" w:customStyle="1" w:styleId="FR1">
    <w:name w:val="FR1"/>
    <w:rsid w:val="00763501"/>
    <w:pPr>
      <w:widowControl w:val="0"/>
      <w:suppressAutoHyphens/>
      <w:autoSpaceDE w:val="0"/>
      <w:jc w:val="both"/>
    </w:pPr>
    <w:rPr>
      <w:rFonts w:ascii="Arial" w:hAnsi="Arial" w:cs="Arial"/>
      <w:kern w:val="1"/>
      <w:sz w:val="22"/>
      <w:szCs w:val="22"/>
      <w:lang w:eastAsia="ar-SA"/>
    </w:rPr>
  </w:style>
  <w:style w:type="paragraph" w:styleId="Mapadokumentu">
    <w:name w:val="Document Map"/>
    <w:basedOn w:val="Normalny"/>
    <w:semiHidden/>
    <w:rsid w:val="0076350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semiHidden/>
    <w:rsid w:val="00763501"/>
    <w:rPr>
      <w:sz w:val="16"/>
      <w:szCs w:val="16"/>
    </w:rPr>
  </w:style>
  <w:style w:type="paragraph" w:styleId="Tekstkomentarza">
    <w:name w:val="annotation text"/>
    <w:basedOn w:val="Normalny"/>
    <w:semiHidden/>
    <w:rsid w:val="007635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63501"/>
    <w:rPr>
      <w:b/>
      <w:bCs/>
    </w:rPr>
  </w:style>
  <w:style w:type="paragraph" w:styleId="Tekstdymka">
    <w:name w:val="Balloon Text"/>
    <w:basedOn w:val="Normalny"/>
    <w:semiHidden/>
    <w:rsid w:val="00763501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rsid w:val="00DC2F3C"/>
    <w:rPr>
      <w:color w:val="000000"/>
      <w:spacing w:val="-4"/>
      <w:sz w:val="24"/>
      <w:lang w:val="pl-PL" w:eastAsia="ar-SA" w:bidi="ar-SA"/>
    </w:rPr>
  </w:style>
  <w:style w:type="character" w:styleId="Hipercze">
    <w:name w:val="Hyperlink"/>
    <w:uiPriority w:val="99"/>
    <w:rsid w:val="00763501"/>
    <w:rPr>
      <w:color w:val="0000FF"/>
      <w:u w:val="single"/>
    </w:rPr>
  </w:style>
  <w:style w:type="paragraph" w:styleId="Akapitzlist">
    <w:name w:val="List Paragraph"/>
    <w:basedOn w:val="Normalny"/>
    <w:uiPriority w:val="1"/>
    <w:qFormat/>
    <w:rsid w:val="00EF2EB0"/>
    <w:pPr>
      <w:ind w:left="708"/>
    </w:pPr>
  </w:style>
  <w:style w:type="paragraph" w:styleId="Tekstpodstawowywcity">
    <w:name w:val="Body Text Indent"/>
    <w:basedOn w:val="Normalny"/>
    <w:link w:val="TekstpodstawowywcityZnak"/>
    <w:rsid w:val="009B26E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B26E2"/>
    <w:rPr>
      <w:sz w:val="24"/>
      <w:szCs w:val="24"/>
    </w:rPr>
  </w:style>
  <w:style w:type="paragraph" w:styleId="NormalnyWeb">
    <w:name w:val="Normal (Web)"/>
    <w:basedOn w:val="Normalny"/>
    <w:rsid w:val="009B26E2"/>
    <w:pPr>
      <w:spacing w:before="100" w:beforeAutospacing="1" w:after="100" w:afterAutospacing="1" w:line="260" w:lineRule="atLeast"/>
      <w:ind w:left="180" w:right="180"/>
      <w:jc w:val="both"/>
    </w:pPr>
    <w:rPr>
      <w:rFonts w:ascii="Tahoma" w:hAnsi="Tahoma" w:cs="Tahoma"/>
      <w:color w:val="18085A"/>
      <w:spacing w:val="8"/>
      <w:sz w:val="18"/>
      <w:szCs w:val="18"/>
    </w:rPr>
  </w:style>
  <w:style w:type="table" w:styleId="Tabela-Siatka">
    <w:name w:val="Table Grid"/>
    <w:basedOn w:val="Standardowy"/>
    <w:uiPriority w:val="59"/>
    <w:rsid w:val="00D77AC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E93429"/>
    <w:rPr>
      <w:lang w:eastAsia="ar-SA"/>
    </w:rPr>
  </w:style>
  <w:style w:type="character" w:customStyle="1" w:styleId="infovalue1">
    <w:name w:val="info_value1"/>
    <w:rsid w:val="00E07E5F"/>
    <w:rPr>
      <w:b w:val="0"/>
      <w:bCs w:val="0"/>
      <w:strike w:val="0"/>
      <w:dstrike w:val="0"/>
      <w:color w:val="003399"/>
      <w:sz w:val="14"/>
      <w:szCs w:val="14"/>
      <w:u w:val="none"/>
      <w:effect w:val="none"/>
    </w:rPr>
  </w:style>
  <w:style w:type="character" w:customStyle="1" w:styleId="NagwekZnak">
    <w:name w:val="Nagłówek Znak"/>
    <w:link w:val="Nagwek"/>
    <w:rsid w:val="008959E8"/>
    <w:rPr>
      <w:lang w:eastAsia="ar-SA"/>
    </w:rPr>
  </w:style>
  <w:style w:type="paragraph" w:styleId="Lista3">
    <w:name w:val="List 3"/>
    <w:basedOn w:val="Normalny"/>
    <w:rsid w:val="00EA37FA"/>
    <w:pPr>
      <w:ind w:left="849" w:hanging="283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A97A34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A97A34"/>
    <w:rPr>
      <w:rFonts w:ascii="Calibri" w:eastAsia="Calibri" w:hAnsi="Calibri" w:cs="Times New Roman"/>
      <w:lang w:eastAsia="en-US"/>
    </w:rPr>
  </w:style>
  <w:style w:type="character" w:styleId="Odwoanieprzypisudolnego">
    <w:name w:val="footnote reference"/>
    <w:uiPriority w:val="99"/>
    <w:unhideWhenUsed/>
    <w:rsid w:val="00A97A34"/>
    <w:rPr>
      <w:vertAlign w:val="superscript"/>
    </w:rPr>
  </w:style>
  <w:style w:type="paragraph" w:customStyle="1" w:styleId="v1v1msonormal">
    <w:name w:val="v1v1msonormal"/>
    <w:basedOn w:val="Normalny"/>
    <w:rsid w:val="009612B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35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A66CE-DBD4-4A49-BAC6-B0AEC24EA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599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IK/EH/………/08/</vt:lpstr>
    </vt:vector>
  </TitlesOfParts>
  <Company>IK</Company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IK/EH/………/08/</dc:title>
  <dc:creator>DH-1602</dc:creator>
  <cp:lastModifiedBy>Sandra Stawińska</cp:lastModifiedBy>
  <cp:revision>9</cp:revision>
  <cp:lastPrinted>2024-10-29T12:42:00Z</cp:lastPrinted>
  <dcterms:created xsi:type="dcterms:W3CDTF">2026-02-25T14:47:00Z</dcterms:created>
  <dcterms:modified xsi:type="dcterms:W3CDTF">2026-04-27T10:17:00Z</dcterms:modified>
</cp:coreProperties>
</file>